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DA2377">
      <w:pPr>
        <w:spacing w:before="120" w:after="0"/>
        <w:ind w:firstLine="3686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DA2377" w:rsidRPr="001A54ED" w:rsidRDefault="00757614" w:rsidP="00757614">
      <w:pPr>
        <w:spacing w:before="120" w:after="0"/>
        <w:ind w:left="1978" w:firstLine="2978"/>
        <w:rPr>
          <w:bCs/>
          <w:spacing w:val="20"/>
        </w:rPr>
      </w:pPr>
      <w:r>
        <w:rPr>
          <w:bCs/>
          <w:spacing w:val="20"/>
        </w:rPr>
        <w:t xml:space="preserve">    д</w:t>
      </w:r>
      <w:r w:rsidR="00DA2377" w:rsidRPr="001A54ED">
        <w:rPr>
          <w:bCs/>
          <w:spacing w:val="20"/>
        </w:rPr>
        <w:t>иректор ТФОМС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757614" w:rsidP="00DA2377">
      <w:pPr>
        <w:spacing w:before="120" w:after="0"/>
        <w:ind w:firstLine="3686"/>
        <w:jc w:val="center"/>
        <w:rPr>
          <w:bCs/>
          <w:spacing w:val="20"/>
        </w:rPr>
      </w:pPr>
      <w:r>
        <w:rPr>
          <w:bCs/>
          <w:spacing w:val="20"/>
        </w:rPr>
        <w:t>Э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С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Погосов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C740D2">
        <w:rPr>
          <w:bCs/>
          <w:spacing w:val="20"/>
        </w:rPr>
        <w:t xml:space="preserve"> </w:t>
      </w:r>
      <w:r w:rsidR="00A309FB">
        <w:rPr>
          <w:bCs/>
          <w:spacing w:val="20"/>
        </w:rPr>
        <w:t>1</w:t>
      </w:r>
      <w:r w:rsidR="00015A88">
        <w:rPr>
          <w:bCs/>
          <w:spacing w:val="20"/>
        </w:rPr>
        <w:t>4</w:t>
      </w:r>
      <w:r w:rsidR="00C740D2">
        <w:rPr>
          <w:bCs/>
          <w:spacing w:val="20"/>
        </w:rPr>
        <w:t xml:space="preserve">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015A88">
        <w:rPr>
          <w:bCs/>
          <w:spacing w:val="20"/>
        </w:rPr>
        <w:t>яеваря</w:t>
      </w:r>
      <w:r w:rsidRPr="001A54ED">
        <w:rPr>
          <w:bCs/>
          <w:spacing w:val="20"/>
        </w:rPr>
        <w:t xml:space="preserve"> 201</w:t>
      </w:r>
      <w:r w:rsidR="00015A88">
        <w:rPr>
          <w:bCs/>
          <w:spacing w:val="20"/>
        </w:rPr>
        <w:t>5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FB002D">
        <w:rPr>
          <w:lang w:eastAsia="ar-SA"/>
        </w:rPr>
        <w:t>3</w:t>
      </w:r>
      <w:r w:rsidR="00015A88">
        <w:rPr>
          <w:lang w:eastAsia="ar-SA"/>
        </w:rPr>
        <w:t>7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015A88">
        <w:rPr>
          <w:b/>
          <w:lang w:eastAsia="ar-SA"/>
        </w:rPr>
        <w:t>5</w:t>
      </w:r>
    </w:p>
    <w:p w:rsidR="00DB3F77" w:rsidRPr="00B951BB" w:rsidRDefault="00DB3F77" w:rsidP="00DE50B0">
      <w:pPr>
        <w:spacing w:before="1200" w:after="0"/>
        <w:ind w:firstLine="0"/>
        <w:jc w:val="left"/>
        <w:rPr>
          <w:b/>
          <w:lang w:eastAsia="ar-SA"/>
        </w:rPr>
        <w:sectPr w:rsidR="00DB3F77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B10E94" w:rsidRDefault="00F152F1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A54ED">
        <w:rPr>
          <w:sz w:val="24"/>
          <w:szCs w:val="24"/>
        </w:rPr>
        <w:fldChar w:fldCharType="begin"/>
      </w:r>
      <w:r w:rsidR="00DB3F77" w:rsidRPr="001A54ED">
        <w:rPr>
          <w:sz w:val="24"/>
          <w:szCs w:val="24"/>
        </w:rPr>
        <w:instrText xml:space="preserve"> TOC \o "1-3" </w:instrText>
      </w:r>
      <w:r w:rsidRPr="001A54ED">
        <w:rPr>
          <w:sz w:val="24"/>
          <w:szCs w:val="24"/>
        </w:rPr>
        <w:fldChar w:fldCharType="separate"/>
      </w:r>
      <w:r w:rsidR="00B10E94" w:rsidRPr="002A4684">
        <w:rPr>
          <w:noProof/>
        </w:rPr>
        <w:t>1.</w:t>
      </w:r>
      <w:r w:rsidR="00B10E94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="00B10E94">
        <w:rPr>
          <w:noProof/>
        </w:rPr>
        <w:t>Введение</w:t>
      </w:r>
      <w:r w:rsidR="00B10E94">
        <w:rPr>
          <w:noProof/>
        </w:rPr>
        <w:tab/>
      </w:r>
      <w:r w:rsidR="00B10E94">
        <w:rPr>
          <w:noProof/>
        </w:rPr>
        <w:fldChar w:fldCharType="begin"/>
      </w:r>
      <w:r w:rsidR="00B10E94">
        <w:rPr>
          <w:noProof/>
        </w:rPr>
        <w:instrText xml:space="preserve"> PAGEREF _Toc409085809 \h </w:instrText>
      </w:r>
      <w:r w:rsidR="00B10E94">
        <w:rPr>
          <w:noProof/>
        </w:rPr>
      </w:r>
      <w:r w:rsidR="00B10E94">
        <w:rPr>
          <w:noProof/>
        </w:rPr>
        <w:fldChar w:fldCharType="separate"/>
      </w:r>
      <w:r w:rsidR="00B10E94">
        <w:rPr>
          <w:noProof/>
        </w:rPr>
        <w:t>6</w:t>
      </w:r>
      <w:r w:rsidR="00B10E94">
        <w:rPr>
          <w:noProof/>
        </w:rPr>
        <w:fldChar w:fldCharType="end"/>
      </w:r>
    </w:p>
    <w:p w:rsidR="00B10E94" w:rsidRDefault="00B10E94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10E94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B10E94" w:rsidRDefault="00B10E94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B10E94" w:rsidRDefault="00B10E94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В таблицах, приведенных ниже, в столбце «Условия заполнения» указывается: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 элемента 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Справочник поставщиков (МО). (1).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 элемента LPUs- LPU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Справочник исполнителей платежа (СМО).  (2)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 элемента SMOs – YaroslavlRegionSMOs - YaroslavlRegionSMO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B10E94" w:rsidRP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  <w:lang w:val="en-US"/>
        </w:rPr>
        <w:t xml:space="preserve"> SMOs – OtherTerritoriesSMOs - OtherTerritoriesSMO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_Toc409085821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15</w:t>
      </w:r>
      <w:r>
        <w:rPr>
          <w:noProof/>
        </w:rPr>
        <w:fldChar w:fldCharType="end"/>
      </w:r>
    </w:p>
    <w:p w:rsidR="00B10E94" w:rsidRP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  <w:lang w:val="en-US"/>
        </w:rPr>
        <w:t xml:space="preserve"> DocumentTypes – DocumentType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_Toc409085822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16</w:t>
      </w:r>
      <w:r>
        <w:rPr>
          <w:noProof/>
        </w:rPr>
        <w:fldChar w:fldCharType="end"/>
      </w:r>
    </w:p>
    <w:p w:rsidR="00B10E94" w:rsidRP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  <w:lang w:val="en-US"/>
        </w:rPr>
        <w:t xml:space="preserve"> SocialCategories– SocialCategorie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_Toc409085823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16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Регионы (5)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 элемента Regions– Region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  <w:lang w:val="en-US"/>
        </w:rPr>
        <w:t>6.</w:t>
      </w:r>
      <w:r w:rsidRPr="00B10E94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2A4684">
        <w:rPr>
          <w:noProof/>
        </w:rPr>
        <w:t>Специальности</w:t>
      </w:r>
      <w:r w:rsidRPr="00B10E94">
        <w:rPr>
          <w:noProof/>
          <w:lang w:val="en-US"/>
        </w:rPr>
        <w:t xml:space="preserve"> (9)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_Toc409085826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17</w:t>
      </w:r>
      <w:r>
        <w:rPr>
          <w:noProof/>
        </w:rPr>
        <w:fldChar w:fldCharType="end"/>
      </w:r>
    </w:p>
    <w:p w:rsidR="00B10E94" w:rsidRP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  <w:lang w:val="en-US"/>
        </w:rPr>
        <w:t xml:space="preserve"> Specializations– Specialization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_Toc409085827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17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Результаты лечения (10)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 элемента TreatmentResults– TreatmentResult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Поводы посещения в поликлинике (11)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 элемента ReasonsVisitPolyclinics– ReasonsVisitPolyclinic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Типы диагнозов (12)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 элемента DiagnosisTypes– DiagnosisType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10.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Диагнозы МКБ10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 элемента MKBs – MKB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11.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Типы травм (13)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</w:t>
      </w:r>
      <w:r w:rsidRPr="002A4684">
        <w:rPr>
          <w:noProof/>
          <w:highlight w:val="white"/>
        </w:rPr>
        <w:t>InjuryTypes</w:t>
      </w:r>
      <w:r w:rsidRPr="002A4684">
        <w:rPr>
          <w:noProof/>
        </w:rPr>
        <w:t xml:space="preserve">– </w:t>
      </w:r>
      <w:r w:rsidRPr="002A4684">
        <w:rPr>
          <w:noProof/>
          <w:highlight w:val="white"/>
        </w:rPr>
        <w:t>InjuryType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12.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Простые медицинские 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</w:t>
      </w:r>
      <w:r w:rsidRPr="002A4684">
        <w:rPr>
          <w:noProof/>
          <w:highlight w:val="white"/>
          <w:lang w:val="en-US"/>
        </w:rPr>
        <w:t>SimpleMedicalServices</w:t>
      </w:r>
      <w:r w:rsidRPr="002A4684">
        <w:rPr>
          <w:noProof/>
          <w:lang w:val="en-US"/>
        </w:rPr>
        <w:t xml:space="preserve">– </w:t>
      </w:r>
      <w:r w:rsidRPr="002A4684">
        <w:rPr>
          <w:noProof/>
          <w:highlight w:val="white"/>
          <w:lang w:val="en-US"/>
        </w:rPr>
        <w:t>SimpleMedicalService</w:t>
      </w:r>
      <w:r w:rsidRPr="002A4684">
        <w:rPr>
          <w:noProof/>
          <w:lang w:val="en-US"/>
        </w:rPr>
        <w:t>-</w:t>
      </w:r>
      <w:r w:rsidRPr="002A4684">
        <w:rPr>
          <w:noProof/>
          <w:color w:val="800000"/>
          <w:highlight w:val="white"/>
          <w:lang w:val="en-US"/>
        </w:rPr>
        <w:t xml:space="preserve"> </w:t>
      </w:r>
      <w:r w:rsidRPr="002A4684">
        <w:rPr>
          <w:noProof/>
          <w:highlight w:val="white"/>
          <w:lang w:val="en-US"/>
        </w:rPr>
        <w:t>Type_sms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_Toc409085839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20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Группы</w:t>
      </w:r>
      <w:r w:rsidRPr="00B10E94">
        <w:rPr>
          <w:noProof/>
        </w:rPr>
        <w:t xml:space="preserve"> </w:t>
      </w:r>
      <w:r w:rsidRPr="002A4684">
        <w:rPr>
          <w:noProof/>
        </w:rPr>
        <w:t>п</w:t>
      </w:r>
      <w:r w:rsidRPr="002A4684">
        <w:rPr>
          <w:noProof/>
          <w:color w:val="000000"/>
        </w:rPr>
        <w:t>ростых</w:t>
      </w:r>
      <w:r w:rsidRPr="00B10E94">
        <w:rPr>
          <w:noProof/>
          <w:color w:val="000000"/>
        </w:rPr>
        <w:t xml:space="preserve"> </w:t>
      </w:r>
      <w:r w:rsidRPr="002A4684">
        <w:rPr>
          <w:noProof/>
          <w:color w:val="000000"/>
        </w:rPr>
        <w:t>медицинских</w:t>
      </w:r>
      <w:r w:rsidRPr="00B10E94">
        <w:rPr>
          <w:noProof/>
          <w:color w:val="000000"/>
        </w:rPr>
        <w:t xml:space="preserve"> </w:t>
      </w:r>
      <w:r w:rsidRPr="002A4684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Простые</w:t>
      </w:r>
      <w:r w:rsidRPr="00B10E94">
        <w:rPr>
          <w:noProof/>
        </w:rPr>
        <w:t xml:space="preserve"> </w:t>
      </w:r>
      <w:r w:rsidRPr="002A4684">
        <w:rPr>
          <w:noProof/>
        </w:rPr>
        <w:t>медицинские</w:t>
      </w:r>
      <w:r w:rsidRPr="00B10E94">
        <w:rPr>
          <w:noProof/>
        </w:rPr>
        <w:t xml:space="preserve"> </w:t>
      </w:r>
      <w:r w:rsidRPr="002A4684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</w:t>
      </w:r>
      <w:r w:rsidRPr="002A4684">
        <w:rPr>
          <w:noProof/>
          <w:highlight w:val="white"/>
          <w:lang w:val="en-US"/>
        </w:rPr>
        <w:t>SimpleMedicalServices</w:t>
      </w:r>
      <w:r w:rsidRPr="002A4684">
        <w:rPr>
          <w:noProof/>
          <w:lang w:val="en-US"/>
        </w:rPr>
        <w:t xml:space="preserve">– </w:t>
      </w:r>
      <w:r w:rsidRPr="002A4684">
        <w:rPr>
          <w:noProof/>
          <w:highlight w:val="white"/>
          <w:lang w:val="en-US"/>
        </w:rPr>
        <w:t>SimpleMedicalService</w:t>
      </w:r>
      <w:r w:rsidRPr="002A4684">
        <w:rPr>
          <w:noProof/>
          <w:lang w:val="en-US"/>
        </w:rPr>
        <w:t>-</w:t>
      </w:r>
      <w:r w:rsidRPr="002A4684">
        <w:rPr>
          <w:noProof/>
          <w:color w:val="800000"/>
          <w:highlight w:val="white"/>
          <w:lang w:val="en-US"/>
        </w:rPr>
        <w:t xml:space="preserve"> </w:t>
      </w:r>
      <w:r w:rsidRPr="002A4684">
        <w:rPr>
          <w:noProof/>
          <w:highlight w:val="white"/>
          <w:lang w:val="en-US"/>
        </w:rPr>
        <w:t>Type_sms</w:t>
      </w:r>
      <w:r w:rsidRPr="002A4684">
        <w:rPr>
          <w:noProof/>
          <w:lang w:val="en-US"/>
        </w:rPr>
        <w:t>-sms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_Toc409085842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20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B10E94">
        <w:rPr>
          <w:noProof/>
          <w:lang w:val="en-US"/>
        </w:rPr>
        <w:t>13.</w:t>
      </w:r>
      <w:r w:rsidRPr="00B10E94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2A4684">
        <w:rPr>
          <w:noProof/>
        </w:rPr>
        <w:t>Операции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в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стационарах</w:t>
      </w:r>
      <w:r w:rsidRPr="00B10E94">
        <w:rPr>
          <w:noProof/>
          <w:lang w:val="en-US"/>
        </w:rPr>
        <w:t xml:space="preserve"> (23)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_Toc409085843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21</w:t>
      </w:r>
      <w:r>
        <w:rPr>
          <w:noProof/>
        </w:rPr>
        <w:fldChar w:fldCharType="end"/>
      </w:r>
    </w:p>
    <w:p w:rsidR="00B10E94" w:rsidRP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</w:t>
      </w:r>
      <w:r w:rsidRPr="002A4684">
        <w:rPr>
          <w:noProof/>
          <w:highlight w:val="white"/>
          <w:lang w:val="en-US"/>
        </w:rPr>
        <w:t>HospitalsOperations</w:t>
      </w:r>
      <w:r w:rsidRPr="002A4684">
        <w:rPr>
          <w:noProof/>
          <w:lang w:val="en-US"/>
        </w:rPr>
        <w:t xml:space="preserve">– </w:t>
      </w:r>
      <w:r w:rsidRPr="002A4684">
        <w:rPr>
          <w:noProof/>
          <w:highlight w:val="white"/>
          <w:lang w:val="en-US"/>
        </w:rPr>
        <w:t>Hospitals</w:t>
      </w:r>
      <w:r w:rsidRPr="00B10E94">
        <w:rPr>
          <w:noProof/>
          <w:highlight w:val="white"/>
          <w:lang w:val="en-US"/>
        </w:rPr>
        <w:t>Operation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_Toc409085844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21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14.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Справочник состояний диспансерного наблюдения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 </w:t>
      </w:r>
      <w:r w:rsidRPr="002A4684">
        <w:rPr>
          <w:noProof/>
          <w:lang w:val="en-US"/>
        </w:rPr>
        <w:t>MedicalStates</w:t>
      </w:r>
      <w:r w:rsidRPr="00B10E94">
        <w:rPr>
          <w:noProof/>
        </w:rPr>
        <w:t xml:space="preserve">– </w:t>
      </w:r>
      <w:r w:rsidRPr="002A4684">
        <w:rPr>
          <w:noProof/>
          <w:lang w:val="en-US"/>
        </w:rPr>
        <w:t>MedicalState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lastRenderedPageBreak/>
        <w:t>15.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Справочник типов палат, оказывающих реанимационные 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  </w:t>
      </w:r>
      <w:r w:rsidRPr="002A4684">
        <w:rPr>
          <w:rFonts w:ascii="Verdana" w:hAnsi="Verdana"/>
          <w:noProof/>
          <w:lang w:eastAsia="ru-RU"/>
        </w:rPr>
        <w:t>ChamberTypes</w:t>
      </w:r>
      <w:r w:rsidRPr="002A4684">
        <w:rPr>
          <w:noProof/>
        </w:rPr>
        <w:t xml:space="preserve">– </w:t>
      </w:r>
      <w:r w:rsidRPr="002A4684">
        <w:rPr>
          <w:rFonts w:ascii="Verdana" w:hAnsi="Verdana"/>
          <w:noProof/>
          <w:lang w:eastAsia="ru-RU"/>
        </w:rPr>
        <w:t>ChamberType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16.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Страны мира (24)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</w:t>
      </w:r>
      <w:r w:rsidRPr="002A4684">
        <w:rPr>
          <w:noProof/>
          <w:lang w:val="en-US"/>
        </w:rPr>
        <w:t>Countries</w:t>
      </w:r>
      <w:r w:rsidRPr="002A4684">
        <w:rPr>
          <w:noProof/>
        </w:rPr>
        <w:t xml:space="preserve">– </w:t>
      </w:r>
      <w:r w:rsidRPr="002A4684">
        <w:rPr>
          <w:noProof/>
          <w:lang w:val="en-US"/>
        </w:rPr>
        <w:t>Countrie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17.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Степень участия специалиста (26)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B10E94" w:rsidRP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DegreeInvolvementSpecialists– DegreeInvolvementSpecialist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_Toc409085852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22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B10E94">
        <w:rPr>
          <w:noProof/>
          <w:lang w:val="en-US"/>
        </w:rPr>
        <w:t>18.</w:t>
      </w:r>
      <w:r w:rsidRPr="00B10E94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2A4684">
        <w:rPr>
          <w:noProof/>
        </w:rPr>
        <w:t>Виды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посещений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_Toc409085853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23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</w:t>
      </w:r>
      <w:r w:rsidRPr="002A4684">
        <w:rPr>
          <w:noProof/>
          <w:lang w:val="en-US"/>
        </w:rPr>
        <w:t>VisitsTypes</w:t>
      </w:r>
      <w:r w:rsidRPr="002A4684">
        <w:rPr>
          <w:noProof/>
        </w:rPr>
        <w:t xml:space="preserve">– </w:t>
      </w:r>
      <w:r w:rsidRPr="002A4684">
        <w:rPr>
          <w:noProof/>
          <w:lang w:val="en-US"/>
        </w:rPr>
        <w:t>VisitsType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19.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Возрастные группы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</w:t>
      </w:r>
      <w:r w:rsidRPr="002A4684">
        <w:rPr>
          <w:noProof/>
          <w:lang w:val="en-US"/>
        </w:rPr>
        <w:t>AgeGroups</w:t>
      </w:r>
      <w:r w:rsidRPr="002A4684">
        <w:rPr>
          <w:noProof/>
        </w:rPr>
        <w:t xml:space="preserve">– </w:t>
      </w:r>
      <w:r w:rsidRPr="002A4684">
        <w:rPr>
          <w:noProof/>
          <w:lang w:val="en-US"/>
        </w:rPr>
        <w:t>AgeGroup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20.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Цели направлений (31)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_Toc409085857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B10E94" w:rsidRP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DirectionsTypes– DirectionsType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_Toc409085858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23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B10E94">
        <w:rPr>
          <w:noProof/>
          <w:lang w:val="en-US"/>
        </w:rPr>
        <w:t>21.</w:t>
      </w:r>
      <w:r w:rsidRPr="00B10E94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2A4684">
        <w:rPr>
          <w:noProof/>
        </w:rPr>
        <w:t>КЗГ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_Toc409085859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23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Возрастные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группы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_Toc409085860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23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Профили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КЗГ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_Toc409085861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CSG – CSG_Hospital – AgeGroup – CSGProfile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_Toc409085862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КЗГ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_Toc409085863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CSG – CSG_Hospital – AgeGroup – CSGProfile – CSG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_Toc409085864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Диагнозы</w:t>
      </w:r>
      <w:r w:rsidRPr="00B10E94">
        <w:rPr>
          <w:noProof/>
          <w:lang w:val="en-US"/>
        </w:rPr>
        <w:t xml:space="preserve">  </w:t>
      </w:r>
      <w:r w:rsidRPr="002A4684">
        <w:rPr>
          <w:noProof/>
        </w:rPr>
        <w:t>КЗГ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_Toc409085865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_Toc409085866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  <w:lang w:val="en-US"/>
        </w:rPr>
        <w:t>CSG – CSG_Hospital – AgeGroup – CSGProfile – CSG - MKBs - MKB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_Toc409085867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Возрастные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группы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_Toc409085868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25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Профили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КЗГ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_Toc409085869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25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CSG – CSG_Hospital – AgeGroup – CSGProfile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_Toc409085870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25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КЗГ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_Toc409085871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25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CSG – CSG_Hospital – AgeGroup – CSGProfile – CSG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_Toc409085872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25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Диагнозы</w:t>
      </w:r>
      <w:r w:rsidRPr="00B10E94">
        <w:rPr>
          <w:noProof/>
          <w:lang w:val="en-US"/>
        </w:rPr>
        <w:t xml:space="preserve">  </w:t>
      </w:r>
      <w:r w:rsidRPr="002A4684">
        <w:rPr>
          <w:noProof/>
        </w:rPr>
        <w:t>КЗГ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_Toc409085873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_Toc409085874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  <w:lang w:val="en-US"/>
        </w:rPr>
        <w:t>CSG – CSG_Hospital – AgeGroup – CSGProfile – CSG - MKBs - MKB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_Toc409085875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Возрастные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группы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_Toc409085876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CSG – CSG_Hospital_Day – AgeGroup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_Toc409085877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Профили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КЗГ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_Toc409085878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CSG – CSG_Hospital_Day – AgeGroup – CSGProfile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_Toc409085879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КЗГ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_Toc409085880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CSG – CSG_Hospital_Day – AgeGroup – CSGProfile – CSG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_Toc409085881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Диагнозы</w:t>
      </w:r>
      <w:r w:rsidRPr="00B10E94">
        <w:rPr>
          <w:noProof/>
          <w:lang w:val="en-US"/>
        </w:rPr>
        <w:t xml:space="preserve">  </w:t>
      </w:r>
      <w:r w:rsidRPr="002A4684">
        <w:rPr>
          <w:noProof/>
        </w:rPr>
        <w:t>КЗГ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_Toc409085882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_Toc409085883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  <w:lang w:val="en-US"/>
        </w:rPr>
        <w:t>CSG – CSG_Hospital_Day – AgeGroup – CSGProfile – CSG - MKBs - MKB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_Toc409085884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Возрастные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группы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_Toc409085885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CSG – CSG_Hospital_overbase– AgeGroup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_Toc409085886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lastRenderedPageBreak/>
        <w:t>Профили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КЗГ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_Toc409085887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CSG – CSG_Hospital_overbase– AgeGroup – CSGProfile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_Toc409085888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КЗГ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_Toc409085889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CSG – CSG_Hospital_overbase– AgeGroup – CSGProfile – CSG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_Toc409085890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Диагнозы</w:t>
      </w:r>
      <w:r w:rsidRPr="00B10E94">
        <w:rPr>
          <w:noProof/>
          <w:lang w:val="en-US"/>
        </w:rPr>
        <w:t xml:space="preserve">  </w:t>
      </w:r>
      <w:r w:rsidRPr="002A4684">
        <w:rPr>
          <w:noProof/>
        </w:rPr>
        <w:t>КЗГ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_Toc409085891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_Toc409085892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  <w:lang w:val="en-US"/>
        </w:rPr>
        <w:t>CSG – CSG_Hospital_Day – AgeGroup – CSGProfile – CSG - MKBs - MKB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_Toc409085893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Возрастные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группы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_Toc409085894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CSG – CSG_Hospital_Home – AgeGroup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_Toc409085895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Профили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КЗГ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_Toc409085896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CSG – CSG_Hospital_Home – AgeGroup – CSGProfile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_Toc409085897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КЗГ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_Toc409085898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CSG – CSG_Hospital_Home – AgeGroup – CSGProfile – CSG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_Toc409085899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Диагнозы</w:t>
      </w:r>
      <w:r w:rsidRPr="00B10E94">
        <w:rPr>
          <w:noProof/>
          <w:lang w:val="en-US"/>
        </w:rPr>
        <w:t xml:space="preserve">  </w:t>
      </w:r>
      <w:r w:rsidRPr="002A4684">
        <w:rPr>
          <w:noProof/>
        </w:rPr>
        <w:t>КЗГ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_Toc409085900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_Toc409085901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  <w:lang w:val="en-US"/>
        </w:rPr>
        <w:t>CSG – CSG_Hospital_Home – AgeGroup – CSGProfile – CSG - MKBs - MKB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_Toc409085902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Возрастные группы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</w:t>
      </w:r>
      <w:r w:rsidRPr="002A4684">
        <w:rPr>
          <w:noProof/>
          <w:lang w:val="en-US"/>
        </w:rPr>
        <w:t>CSG</w:t>
      </w:r>
      <w:r w:rsidRPr="002A4684">
        <w:rPr>
          <w:noProof/>
        </w:rPr>
        <w:t xml:space="preserve"> – </w:t>
      </w:r>
      <w:r w:rsidRPr="002A4684">
        <w:rPr>
          <w:noProof/>
          <w:lang w:val="en-US"/>
        </w:rPr>
        <w:t>CSG</w:t>
      </w:r>
      <w:r w:rsidRPr="002A4684">
        <w:rPr>
          <w:noProof/>
        </w:rPr>
        <w:t>_</w:t>
      </w:r>
      <w:r w:rsidRPr="002A4684">
        <w:rPr>
          <w:noProof/>
          <w:lang w:val="en-US"/>
        </w:rPr>
        <w:t>Polyclinic</w:t>
      </w:r>
      <w:r w:rsidRPr="002A4684">
        <w:rPr>
          <w:noProof/>
        </w:rPr>
        <w:t xml:space="preserve"> – </w:t>
      </w:r>
      <w:r w:rsidRPr="002A4684">
        <w:rPr>
          <w:noProof/>
          <w:lang w:val="en-US"/>
        </w:rPr>
        <w:t>AgeGroup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Профили КПМУ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</w:t>
      </w:r>
      <w:r w:rsidRPr="002A4684">
        <w:rPr>
          <w:noProof/>
          <w:lang w:val="en-US"/>
        </w:rPr>
        <w:t>CSG</w:t>
      </w:r>
      <w:r w:rsidRPr="002A4684">
        <w:rPr>
          <w:noProof/>
        </w:rPr>
        <w:t xml:space="preserve"> – </w:t>
      </w:r>
      <w:r w:rsidRPr="002A4684">
        <w:rPr>
          <w:noProof/>
          <w:lang w:val="en-US"/>
        </w:rPr>
        <w:t>CSG</w:t>
      </w:r>
      <w:r w:rsidRPr="002A4684">
        <w:rPr>
          <w:noProof/>
        </w:rPr>
        <w:t>_</w:t>
      </w:r>
      <w:r w:rsidRPr="002A4684">
        <w:rPr>
          <w:noProof/>
          <w:lang w:val="en-US"/>
        </w:rPr>
        <w:t>Polyclinic</w:t>
      </w:r>
      <w:r w:rsidRPr="002A4684">
        <w:rPr>
          <w:noProof/>
        </w:rPr>
        <w:t xml:space="preserve"> – </w:t>
      </w:r>
      <w:r w:rsidRPr="002A4684">
        <w:rPr>
          <w:noProof/>
          <w:lang w:val="en-US"/>
        </w:rPr>
        <w:t>AgeGroup</w:t>
      </w:r>
      <w:r w:rsidRPr="002A4684">
        <w:rPr>
          <w:noProof/>
        </w:rPr>
        <w:t xml:space="preserve"> – </w:t>
      </w:r>
      <w:r w:rsidRPr="002A4684">
        <w:rPr>
          <w:noProof/>
          <w:lang w:val="en-US"/>
        </w:rPr>
        <w:t>CSGProfile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КПМУ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</w:t>
      </w:r>
      <w:r w:rsidRPr="002A4684">
        <w:rPr>
          <w:noProof/>
          <w:lang w:val="en-US"/>
        </w:rPr>
        <w:t>CSG</w:t>
      </w:r>
      <w:r w:rsidRPr="002A4684">
        <w:rPr>
          <w:noProof/>
        </w:rPr>
        <w:t xml:space="preserve"> – </w:t>
      </w:r>
      <w:r w:rsidRPr="002A4684">
        <w:rPr>
          <w:noProof/>
          <w:lang w:val="en-US"/>
        </w:rPr>
        <w:t>CSG</w:t>
      </w:r>
      <w:r w:rsidRPr="002A4684">
        <w:rPr>
          <w:noProof/>
        </w:rPr>
        <w:t>_</w:t>
      </w:r>
      <w:r w:rsidRPr="002A4684">
        <w:rPr>
          <w:noProof/>
          <w:lang w:val="en-US"/>
        </w:rPr>
        <w:t>Polyclinic</w:t>
      </w:r>
      <w:r w:rsidRPr="002A4684">
        <w:rPr>
          <w:noProof/>
        </w:rPr>
        <w:t xml:space="preserve">  – </w:t>
      </w:r>
      <w:r w:rsidRPr="002A4684">
        <w:rPr>
          <w:noProof/>
          <w:lang w:val="en-US"/>
        </w:rPr>
        <w:t>AgeGroup</w:t>
      </w:r>
      <w:r w:rsidRPr="002A4684">
        <w:rPr>
          <w:noProof/>
        </w:rPr>
        <w:t xml:space="preserve"> – </w:t>
      </w:r>
      <w:r w:rsidRPr="002A4684">
        <w:rPr>
          <w:noProof/>
          <w:lang w:val="en-US"/>
        </w:rPr>
        <w:t>CSGProfile</w:t>
      </w:r>
      <w:r w:rsidRPr="002A4684">
        <w:rPr>
          <w:noProof/>
        </w:rPr>
        <w:t xml:space="preserve"> – </w:t>
      </w:r>
      <w:r w:rsidRPr="002A4684">
        <w:rPr>
          <w:noProof/>
          <w:lang w:val="en-US"/>
        </w:rPr>
        <w:t>CSG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Диагнозы  КПМУ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 элемента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  <w:lang w:val="en-US"/>
        </w:rPr>
        <w:t>CSG</w:t>
      </w:r>
      <w:r w:rsidRPr="00B10E94">
        <w:rPr>
          <w:noProof/>
        </w:rPr>
        <w:t xml:space="preserve"> – </w:t>
      </w:r>
      <w:r w:rsidRPr="002A4684">
        <w:rPr>
          <w:noProof/>
          <w:lang w:val="en-US"/>
        </w:rPr>
        <w:t>CSG</w:t>
      </w:r>
      <w:r w:rsidRPr="00B10E94">
        <w:rPr>
          <w:noProof/>
        </w:rPr>
        <w:t>_</w:t>
      </w:r>
      <w:r w:rsidRPr="002A4684">
        <w:rPr>
          <w:noProof/>
          <w:lang w:val="en-US"/>
        </w:rPr>
        <w:t>Polyclinic</w:t>
      </w:r>
      <w:r w:rsidRPr="00B10E94">
        <w:rPr>
          <w:noProof/>
        </w:rPr>
        <w:t xml:space="preserve"> – </w:t>
      </w:r>
      <w:r w:rsidRPr="002A4684">
        <w:rPr>
          <w:noProof/>
          <w:lang w:val="en-US"/>
        </w:rPr>
        <w:t>AgeGroup</w:t>
      </w:r>
      <w:r w:rsidRPr="00B10E94">
        <w:rPr>
          <w:noProof/>
        </w:rPr>
        <w:t xml:space="preserve"> – </w:t>
      </w:r>
      <w:r w:rsidRPr="002A4684">
        <w:rPr>
          <w:noProof/>
          <w:lang w:val="en-US"/>
        </w:rPr>
        <w:t>CSGProfile</w:t>
      </w:r>
      <w:r w:rsidRPr="00B10E94">
        <w:rPr>
          <w:noProof/>
        </w:rPr>
        <w:t xml:space="preserve"> – </w:t>
      </w:r>
      <w:r w:rsidRPr="002A4684">
        <w:rPr>
          <w:noProof/>
          <w:lang w:val="en-US"/>
        </w:rPr>
        <w:t>CSG</w:t>
      </w:r>
      <w:r w:rsidRPr="00B10E94">
        <w:rPr>
          <w:noProof/>
        </w:rPr>
        <w:t xml:space="preserve">  – </w:t>
      </w:r>
      <w:r w:rsidRPr="002A4684">
        <w:rPr>
          <w:noProof/>
          <w:lang w:val="en-US"/>
        </w:rPr>
        <w:t>MKB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Простые</w:t>
      </w:r>
      <w:r w:rsidRPr="00B10E94">
        <w:rPr>
          <w:noProof/>
        </w:rPr>
        <w:t xml:space="preserve"> </w:t>
      </w:r>
      <w:r>
        <w:rPr>
          <w:noProof/>
        </w:rPr>
        <w:t>медицинские</w:t>
      </w:r>
      <w:r w:rsidRPr="00B10E94">
        <w:rPr>
          <w:noProof/>
        </w:rPr>
        <w:t xml:space="preserve"> </w:t>
      </w:r>
      <w:r>
        <w:rPr>
          <w:noProof/>
        </w:rPr>
        <w:t>услуги</w:t>
      </w:r>
      <w:r w:rsidRPr="00B10E94">
        <w:rPr>
          <w:noProof/>
        </w:rPr>
        <w:t xml:space="preserve">  </w:t>
      </w:r>
      <w:r w:rsidRPr="002A4684">
        <w:rPr>
          <w:noProof/>
        </w:rPr>
        <w:t>КПМУ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</w:t>
      </w:r>
      <w:r w:rsidRPr="00B10E94">
        <w:rPr>
          <w:noProof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</w:rPr>
        <w:t xml:space="preserve"> </w:t>
      </w:r>
      <w:r w:rsidRPr="002A4684">
        <w:rPr>
          <w:noProof/>
          <w:lang w:val="en-US"/>
        </w:rPr>
        <w:t>CSG</w:t>
      </w:r>
      <w:r w:rsidRPr="00B10E94">
        <w:rPr>
          <w:noProof/>
        </w:rPr>
        <w:t xml:space="preserve"> – </w:t>
      </w:r>
      <w:r w:rsidRPr="002A4684">
        <w:rPr>
          <w:noProof/>
          <w:lang w:val="en-US"/>
        </w:rPr>
        <w:t>CSG</w:t>
      </w:r>
      <w:r w:rsidRPr="00B10E94">
        <w:rPr>
          <w:noProof/>
        </w:rPr>
        <w:t>_</w:t>
      </w:r>
      <w:r w:rsidRPr="002A4684">
        <w:rPr>
          <w:noProof/>
          <w:lang w:val="en-US"/>
        </w:rPr>
        <w:t>CSG</w:t>
      </w:r>
      <w:r w:rsidRPr="00B10E94">
        <w:rPr>
          <w:noProof/>
        </w:rPr>
        <w:t>_</w:t>
      </w:r>
      <w:r w:rsidRPr="002A4684">
        <w:rPr>
          <w:noProof/>
          <w:lang w:val="en-US"/>
        </w:rPr>
        <w:t>Polyclinic</w:t>
      </w:r>
      <w:r w:rsidRPr="00B10E94">
        <w:rPr>
          <w:noProof/>
        </w:rPr>
        <w:t xml:space="preserve"> – </w:t>
      </w:r>
      <w:r w:rsidRPr="002A4684">
        <w:rPr>
          <w:noProof/>
          <w:lang w:val="en-US"/>
        </w:rPr>
        <w:t>AgeGroup</w:t>
      </w:r>
      <w:r w:rsidRPr="00B10E94">
        <w:rPr>
          <w:noProof/>
        </w:rPr>
        <w:t xml:space="preserve"> – </w:t>
      </w:r>
      <w:r w:rsidRPr="002A4684">
        <w:rPr>
          <w:noProof/>
          <w:lang w:val="en-US"/>
        </w:rPr>
        <w:t>CSGProfile</w:t>
      </w:r>
      <w:r w:rsidRPr="00B10E94">
        <w:rPr>
          <w:noProof/>
        </w:rPr>
        <w:t xml:space="preserve"> – </w:t>
      </w:r>
      <w:r w:rsidRPr="002A4684">
        <w:rPr>
          <w:noProof/>
          <w:lang w:val="en-US"/>
        </w:rPr>
        <w:t>CSG</w:t>
      </w:r>
      <w:r w:rsidRPr="00B10E94">
        <w:rPr>
          <w:noProof/>
        </w:rPr>
        <w:t xml:space="preserve">– </w:t>
      </w:r>
      <w:r w:rsidRPr="002A4684">
        <w:rPr>
          <w:noProof/>
          <w:lang w:val="en-US"/>
        </w:rPr>
        <w:t>SimpleMedicalServices</w:t>
      </w:r>
      <w:r w:rsidRPr="00B10E94">
        <w:rPr>
          <w:noProof/>
        </w:rPr>
        <w:t>–</w:t>
      </w:r>
      <w:r w:rsidRPr="002A4684">
        <w:rPr>
          <w:noProof/>
          <w:lang w:val="en-US"/>
        </w:rPr>
        <w:t>SMS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21.7. КЗГ реанимации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</w:t>
      </w:r>
      <w:r w:rsidRPr="00B10E94">
        <w:rPr>
          <w:noProof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</w:rPr>
        <w:t xml:space="preserve"> </w:t>
      </w:r>
      <w:r w:rsidRPr="002A4684">
        <w:rPr>
          <w:noProof/>
          <w:lang w:val="en-US"/>
        </w:rPr>
        <w:t>CSG</w:t>
      </w:r>
      <w:r w:rsidRPr="00B10E94">
        <w:rPr>
          <w:noProof/>
        </w:rPr>
        <w:t xml:space="preserve"> –  </w:t>
      </w:r>
      <w:r w:rsidRPr="002A4684">
        <w:rPr>
          <w:noProof/>
          <w:lang w:val="en-US"/>
        </w:rPr>
        <w:t>CSG</w:t>
      </w:r>
      <w:r w:rsidRPr="00B10E94">
        <w:rPr>
          <w:noProof/>
        </w:rPr>
        <w:t>_</w:t>
      </w:r>
      <w:r w:rsidRPr="002A4684">
        <w:rPr>
          <w:noProof/>
          <w:lang w:val="en-US"/>
        </w:rPr>
        <w:t>reanimations</w:t>
      </w:r>
      <w:r w:rsidRPr="00B10E94">
        <w:rPr>
          <w:noProof/>
        </w:rPr>
        <w:t xml:space="preserve"> –  </w:t>
      </w:r>
      <w:r w:rsidRPr="002A4684">
        <w:rPr>
          <w:noProof/>
          <w:lang w:val="en-US"/>
        </w:rPr>
        <w:t>CSG</w:t>
      </w:r>
      <w:r w:rsidRPr="00B10E94">
        <w:rPr>
          <w:noProof/>
        </w:rPr>
        <w:t>_</w:t>
      </w:r>
      <w:r w:rsidRPr="002A4684">
        <w:rPr>
          <w:noProof/>
          <w:lang w:val="en-US"/>
        </w:rPr>
        <w:t>reanimation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22.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Скорая медицинская помощь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</w:t>
      </w:r>
      <w:r w:rsidRPr="002A4684">
        <w:rPr>
          <w:noProof/>
          <w:lang w:val="en-US"/>
        </w:rPr>
        <w:t>SMP</w:t>
      </w:r>
      <w:r w:rsidRPr="002A4684">
        <w:rPr>
          <w:noProof/>
        </w:rPr>
        <w:t xml:space="preserve">– </w:t>
      </w:r>
      <w:r w:rsidRPr="002A4684">
        <w:rPr>
          <w:noProof/>
          <w:lang w:val="en-US"/>
        </w:rPr>
        <w:t>SmpCallReasons</w:t>
      </w:r>
      <w:r w:rsidRPr="002A4684">
        <w:rPr>
          <w:noProof/>
        </w:rPr>
        <w:t xml:space="preserve"> - </w:t>
      </w:r>
      <w:r w:rsidRPr="002A4684">
        <w:rPr>
          <w:noProof/>
          <w:lang w:val="en-US"/>
        </w:rPr>
        <w:t>SmpCallReason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</w:t>
      </w:r>
      <w:r w:rsidRPr="002A4684">
        <w:rPr>
          <w:noProof/>
          <w:lang w:val="en-US"/>
        </w:rPr>
        <w:t>SMP</w:t>
      </w:r>
      <w:r w:rsidRPr="002A4684">
        <w:rPr>
          <w:noProof/>
        </w:rPr>
        <w:t xml:space="preserve">– </w:t>
      </w:r>
      <w:r w:rsidRPr="002A4684">
        <w:rPr>
          <w:noProof/>
          <w:lang w:val="en-US"/>
        </w:rPr>
        <w:t>SmpCallTypes</w:t>
      </w:r>
      <w:r w:rsidRPr="002A4684">
        <w:rPr>
          <w:noProof/>
        </w:rPr>
        <w:t xml:space="preserve"> - </w:t>
      </w:r>
      <w:r w:rsidRPr="002A4684">
        <w:rPr>
          <w:noProof/>
          <w:lang w:val="en-US"/>
        </w:rPr>
        <w:t>SmpCallType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SMP– SmpCallRepeated s - SmpCallRepeated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_Toc409085919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32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  <w:lang w:val="en-US"/>
        </w:rPr>
        <w:t xml:space="preserve"> </w:t>
      </w:r>
      <w:r w:rsidRPr="002A4684">
        <w:rPr>
          <w:noProof/>
          <w:lang w:val="en-US"/>
        </w:rPr>
        <w:t>SMP</w:t>
      </w:r>
      <w:r w:rsidRPr="00B10E94">
        <w:rPr>
          <w:noProof/>
          <w:lang w:val="en-US"/>
        </w:rPr>
        <w:t xml:space="preserve">– </w:t>
      </w:r>
      <w:r w:rsidRPr="002A4684">
        <w:rPr>
          <w:noProof/>
          <w:lang w:val="en-US"/>
        </w:rPr>
        <w:t>SmpLateCheckOuts</w:t>
      </w:r>
      <w:r w:rsidRPr="00B10E94">
        <w:rPr>
          <w:noProof/>
          <w:lang w:val="en-US"/>
        </w:rPr>
        <w:t xml:space="preserve"> - </w:t>
      </w:r>
      <w:r w:rsidRPr="002A4684">
        <w:rPr>
          <w:noProof/>
          <w:lang w:val="en-US"/>
        </w:rPr>
        <w:t>SmpLateCheckOuts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_Toc409085920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32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  <w:lang w:val="en-US"/>
        </w:rPr>
        <w:t xml:space="preserve"> </w:t>
      </w:r>
      <w:r w:rsidRPr="002A4684">
        <w:rPr>
          <w:noProof/>
          <w:lang w:val="en-US"/>
        </w:rPr>
        <w:t>SMP</w:t>
      </w:r>
      <w:r w:rsidRPr="00B10E94">
        <w:rPr>
          <w:noProof/>
          <w:lang w:val="en-US"/>
        </w:rPr>
        <w:t xml:space="preserve">– </w:t>
      </w:r>
      <w:r w:rsidRPr="002A4684">
        <w:rPr>
          <w:noProof/>
          <w:lang w:val="en-US"/>
        </w:rPr>
        <w:t>SmpComeOutTypes</w:t>
      </w:r>
      <w:r w:rsidRPr="00B10E94">
        <w:rPr>
          <w:noProof/>
          <w:lang w:val="en-US"/>
        </w:rPr>
        <w:t xml:space="preserve"> - </w:t>
      </w:r>
      <w:r w:rsidRPr="002A4684">
        <w:rPr>
          <w:noProof/>
          <w:lang w:val="en-US"/>
        </w:rPr>
        <w:t>SmpComeOutType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_Toc409085921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33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SMP– SmpAccidentCauses - SmpAccidentCause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_Toc409085922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33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SMP– SmpPatientsStateTypes - SmpPatientsStateType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_Toc409085923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33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  <w:lang w:val="en-US"/>
        </w:rPr>
        <w:t xml:space="preserve"> </w:t>
      </w:r>
      <w:r w:rsidRPr="002A4684">
        <w:rPr>
          <w:noProof/>
          <w:lang w:val="en-US"/>
        </w:rPr>
        <w:t>SMP</w:t>
      </w:r>
      <w:r w:rsidRPr="00B10E94">
        <w:rPr>
          <w:noProof/>
          <w:lang w:val="en-US"/>
        </w:rPr>
        <w:t xml:space="preserve">– </w:t>
      </w:r>
      <w:r w:rsidRPr="002A4684">
        <w:rPr>
          <w:noProof/>
          <w:lang w:val="en-US"/>
        </w:rPr>
        <w:t>SmpResults</w:t>
      </w:r>
      <w:r w:rsidRPr="00B10E94">
        <w:rPr>
          <w:noProof/>
          <w:lang w:val="en-US"/>
        </w:rPr>
        <w:t xml:space="preserve"> - </w:t>
      </w:r>
      <w:r w:rsidRPr="002A4684">
        <w:rPr>
          <w:noProof/>
          <w:lang w:val="en-US"/>
        </w:rPr>
        <w:t>SmpResult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_Toc409085924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33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  <w:lang w:val="en-US"/>
        </w:rPr>
        <w:t xml:space="preserve"> </w:t>
      </w:r>
      <w:r w:rsidRPr="002A4684">
        <w:rPr>
          <w:noProof/>
          <w:lang w:val="en-US"/>
        </w:rPr>
        <w:t>SMP</w:t>
      </w:r>
      <w:r w:rsidRPr="00B10E94">
        <w:rPr>
          <w:noProof/>
          <w:lang w:val="en-US"/>
        </w:rPr>
        <w:t xml:space="preserve">– </w:t>
      </w:r>
      <w:r w:rsidRPr="002A4684">
        <w:rPr>
          <w:noProof/>
          <w:lang w:val="en-US"/>
        </w:rPr>
        <w:t>SmpComplications</w:t>
      </w:r>
      <w:r w:rsidRPr="00B10E94">
        <w:rPr>
          <w:noProof/>
          <w:lang w:val="en-US"/>
        </w:rPr>
        <w:t xml:space="preserve"> - </w:t>
      </w:r>
      <w:r w:rsidRPr="002A4684">
        <w:rPr>
          <w:noProof/>
          <w:lang w:val="en-US"/>
        </w:rPr>
        <w:t>SmpComplication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_Toc409085925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34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SMP– SmpResultExits - SmpResultExit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_Toc409085926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34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lastRenderedPageBreak/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SMP– SmpTimeSteps - SmpTimeStep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_Toc409085927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34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B10E94">
        <w:rPr>
          <w:noProof/>
          <w:lang w:val="en-US"/>
        </w:rPr>
        <w:t>23.</w:t>
      </w:r>
      <w:r w:rsidRPr="00B10E94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2A4684">
        <w:rPr>
          <w:noProof/>
        </w:rPr>
        <w:t>Код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вида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анестезии</w:t>
      </w:r>
      <w:r w:rsidRPr="00B10E94">
        <w:rPr>
          <w:noProof/>
          <w:lang w:val="en-US"/>
        </w:rPr>
        <w:t xml:space="preserve"> (58)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_Toc409085928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34</w:t>
      </w:r>
      <w:r>
        <w:rPr>
          <w:noProof/>
        </w:rPr>
        <w:fldChar w:fldCharType="end"/>
      </w:r>
    </w:p>
    <w:p w:rsidR="00B10E94" w:rsidRP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  <w:lang w:val="en-US"/>
        </w:rPr>
        <w:t xml:space="preserve"> anesthesia</w:t>
      </w:r>
      <w:r w:rsidRPr="002A4684">
        <w:rPr>
          <w:noProof/>
          <w:lang w:val="en-US"/>
        </w:rPr>
        <w:t>s</w:t>
      </w:r>
      <w:r w:rsidRPr="00B10E94">
        <w:rPr>
          <w:noProof/>
          <w:lang w:val="en-US"/>
        </w:rPr>
        <w:t xml:space="preserve"> –  </w:t>
      </w:r>
      <w:r w:rsidRPr="002A4684">
        <w:rPr>
          <w:noProof/>
          <w:lang w:val="en-US"/>
        </w:rPr>
        <w:t>A</w:t>
      </w:r>
      <w:r w:rsidRPr="00B10E94">
        <w:rPr>
          <w:noProof/>
          <w:lang w:val="en-US"/>
        </w:rPr>
        <w:t>nesthesia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_Toc409085929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34</w:t>
      </w:r>
      <w:r>
        <w:rPr>
          <w:noProof/>
        </w:rPr>
        <w:fldChar w:fldCharType="end"/>
      </w:r>
    </w:p>
    <w:p w:rsidR="00B10E94" w:rsidRP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B10E94">
        <w:rPr>
          <w:noProof/>
          <w:lang w:val="en-US"/>
        </w:rPr>
        <w:t>24.</w:t>
      </w:r>
      <w:r w:rsidRPr="00B10E94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2A4684">
        <w:rPr>
          <w:noProof/>
        </w:rPr>
        <w:t>Типы</w:t>
      </w:r>
      <w:r w:rsidRPr="00B10E94">
        <w:rPr>
          <w:noProof/>
          <w:lang w:val="en-US"/>
        </w:rPr>
        <w:t xml:space="preserve"> </w:t>
      </w:r>
      <w:r w:rsidRPr="002A4684">
        <w:rPr>
          <w:noProof/>
        </w:rPr>
        <w:t>цен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_Toc409085930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35</w:t>
      </w:r>
      <w:r>
        <w:rPr>
          <w:noProof/>
        </w:rPr>
        <w:fldChar w:fldCharType="end"/>
      </w:r>
    </w:p>
    <w:p w:rsidR="00B10E94" w:rsidRP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2A4684">
        <w:rPr>
          <w:noProof/>
        </w:rPr>
        <w:t>Атрибуты</w:t>
      </w:r>
      <w:r w:rsidRPr="002A4684">
        <w:rPr>
          <w:noProof/>
          <w:lang w:val="en-US"/>
        </w:rPr>
        <w:t xml:space="preserve"> </w:t>
      </w:r>
      <w:r w:rsidRPr="002A4684">
        <w:rPr>
          <w:noProof/>
        </w:rPr>
        <w:t>элемента</w:t>
      </w:r>
      <w:r w:rsidRPr="002A4684">
        <w:rPr>
          <w:noProof/>
          <w:lang w:val="en-US"/>
        </w:rPr>
        <w:t xml:space="preserve">       sum_types - sum_type</w:t>
      </w:r>
      <w:r w:rsidRPr="00B10E94">
        <w:rPr>
          <w:noProof/>
          <w:lang w:val="en-US"/>
        </w:rPr>
        <w:tab/>
      </w:r>
      <w:r>
        <w:rPr>
          <w:noProof/>
        </w:rPr>
        <w:fldChar w:fldCharType="begin"/>
      </w:r>
      <w:r w:rsidRPr="00B10E94">
        <w:rPr>
          <w:noProof/>
          <w:lang w:val="en-US"/>
        </w:rPr>
        <w:instrText xml:space="preserve"> PAGEREF _Toc409085931 \h </w:instrText>
      </w:r>
      <w:r>
        <w:rPr>
          <w:noProof/>
        </w:rPr>
      </w:r>
      <w:r>
        <w:rPr>
          <w:noProof/>
        </w:rPr>
        <w:fldChar w:fldCharType="separate"/>
      </w:r>
      <w:r w:rsidRPr="00B10E94">
        <w:rPr>
          <w:noProof/>
          <w:lang w:val="en-US"/>
        </w:rPr>
        <w:t>35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25.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Коды финансовых и штрафных санкций (62)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 элемента        MotiveRefusal - Refusal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26.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Единицы измерения (63)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       </w:t>
      </w:r>
      <w:r w:rsidRPr="002A4684">
        <w:rPr>
          <w:noProof/>
          <w:lang w:val="en-US"/>
        </w:rPr>
        <w:t>U</w:t>
      </w:r>
      <w:r>
        <w:rPr>
          <w:noProof/>
        </w:rPr>
        <w:t>nit</w:t>
      </w:r>
      <w:r w:rsidRPr="002A4684">
        <w:rPr>
          <w:noProof/>
          <w:lang w:val="en-US"/>
        </w:rPr>
        <w:t>M</w:t>
      </w:r>
      <w:r>
        <w:rPr>
          <w:noProof/>
        </w:rPr>
        <w:t>easure</w:t>
      </w:r>
      <w:r w:rsidRPr="002A4684">
        <w:rPr>
          <w:noProof/>
          <w:lang w:val="en-US"/>
        </w:rPr>
        <w:t>s</w:t>
      </w:r>
      <w:r w:rsidRPr="002A4684">
        <w:rPr>
          <w:noProof/>
        </w:rPr>
        <w:t xml:space="preserve"> - </w:t>
      </w:r>
      <w:r w:rsidRPr="002A4684">
        <w:rPr>
          <w:noProof/>
          <w:lang w:val="en-US"/>
        </w:rPr>
        <w:t>U</w:t>
      </w:r>
      <w:r>
        <w:rPr>
          <w:noProof/>
        </w:rPr>
        <w:t>nit</w:t>
      </w:r>
      <w:r w:rsidRPr="002A4684">
        <w:rPr>
          <w:noProof/>
          <w:lang w:val="en-US"/>
        </w:rPr>
        <w:t>M</w:t>
      </w:r>
      <w:r>
        <w:rPr>
          <w:noProof/>
        </w:rPr>
        <w:t>easure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27.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Показатели    (64)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       </w:t>
      </w:r>
      <w:r w:rsidRPr="002A4684">
        <w:rPr>
          <w:noProof/>
          <w:lang w:val="en-US"/>
        </w:rPr>
        <w:t>Indicators</w:t>
      </w:r>
      <w:r w:rsidRPr="002A4684">
        <w:rPr>
          <w:noProof/>
        </w:rPr>
        <w:t xml:space="preserve"> - </w:t>
      </w:r>
      <w:r w:rsidRPr="002A4684">
        <w:rPr>
          <w:noProof/>
          <w:lang w:val="en-US"/>
        </w:rPr>
        <w:t>Indicator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28.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Факторы риска (65)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       </w:t>
      </w:r>
      <w:r w:rsidRPr="002A4684">
        <w:rPr>
          <w:noProof/>
          <w:lang w:val="en-US"/>
        </w:rPr>
        <w:t>RiskFactors</w:t>
      </w:r>
      <w:r w:rsidRPr="00B10E94">
        <w:rPr>
          <w:noProof/>
        </w:rPr>
        <w:t xml:space="preserve"> - </w:t>
      </w:r>
      <w:r w:rsidRPr="002A4684">
        <w:rPr>
          <w:noProof/>
          <w:lang w:val="en-US"/>
        </w:rPr>
        <w:t>RiskFactor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29.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Профили медицинской помощи   (67)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       </w:t>
      </w:r>
      <w:r w:rsidRPr="002A4684">
        <w:rPr>
          <w:noProof/>
          <w:lang w:val="en-US"/>
        </w:rPr>
        <w:t>MedWorks</w:t>
      </w:r>
      <w:r w:rsidRPr="00B10E94">
        <w:rPr>
          <w:noProof/>
        </w:rPr>
        <w:t xml:space="preserve"> - </w:t>
      </w:r>
      <w:r w:rsidRPr="002A4684">
        <w:rPr>
          <w:noProof/>
          <w:lang w:val="en-US"/>
        </w:rPr>
        <w:t>MedWork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30.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Справочник льготников (69)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</w:t>
      </w:r>
      <w:r w:rsidRPr="00B10E94">
        <w:rPr>
          <w:noProof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</w:rPr>
        <w:t xml:space="preserve">        </w:t>
      </w:r>
      <w:r w:rsidRPr="002A4684">
        <w:rPr>
          <w:noProof/>
          <w:lang w:val="en-US"/>
        </w:rPr>
        <w:t>Privelege</w:t>
      </w:r>
      <w:r w:rsidRPr="00B10E94">
        <w:rPr>
          <w:noProof/>
        </w:rPr>
        <w:t>_</w:t>
      </w:r>
      <w:r w:rsidRPr="002A4684">
        <w:rPr>
          <w:noProof/>
          <w:lang w:val="en-US"/>
        </w:rPr>
        <w:t>codes</w:t>
      </w:r>
      <w:r w:rsidRPr="00B10E94">
        <w:rPr>
          <w:noProof/>
        </w:rPr>
        <w:t xml:space="preserve"> - </w:t>
      </w:r>
      <w:r w:rsidRPr="002A4684">
        <w:rPr>
          <w:noProof/>
          <w:lang w:val="en-US"/>
        </w:rPr>
        <w:t>Privelege</w:t>
      </w:r>
      <w:r w:rsidRPr="00B10E94">
        <w:rPr>
          <w:noProof/>
        </w:rPr>
        <w:t>_</w:t>
      </w:r>
      <w:r w:rsidRPr="002A4684">
        <w:rPr>
          <w:noProof/>
          <w:lang w:val="en-US"/>
        </w:rPr>
        <w:t>code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31.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Справочник ВМП (70)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       </w:t>
      </w:r>
      <w:r w:rsidRPr="002A4684">
        <w:rPr>
          <w:noProof/>
          <w:lang w:val="en-US"/>
        </w:rPr>
        <w:t>Vmp</w:t>
      </w:r>
      <w:r>
        <w:rPr>
          <w:noProof/>
        </w:rPr>
        <w:t>_</w:t>
      </w:r>
      <w:r w:rsidRPr="002A4684">
        <w:rPr>
          <w:noProof/>
          <w:lang w:val="en-US"/>
        </w:rPr>
        <w:t>kinds</w:t>
      </w:r>
      <w:r>
        <w:rPr>
          <w:noProof/>
        </w:rPr>
        <w:t xml:space="preserve"> – </w:t>
      </w:r>
      <w:r w:rsidRPr="002A4684">
        <w:rPr>
          <w:noProof/>
          <w:lang w:val="en-US"/>
        </w:rPr>
        <w:t>Vmp</w:t>
      </w:r>
      <w:r>
        <w:rPr>
          <w:noProof/>
        </w:rPr>
        <w:t>_</w:t>
      </w:r>
      <w:r w:rsidRPr="002A4684">
        <w:rPr>
          <w:noProof/>
          <w:lang w:val="en-US"/>
        </w:rPr>
        <w:t>kind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Методы ВМП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</w:t>
      </w:r>
      <w:r w:rsidRPr="00B10E94">
        <w:rPr>
          <w:noProof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</w:rPr>
        <w:t xml:space="preserve">        </w:t>
      </w:r>
      <w:r w:rsidRPr="002A4684">
        <w:rPr>
          <w:noProof/>
          <w:lang w:val="en-US"/>
        </w:rPr>
        <w:t>Vmp</w:t>
      </w:r>
      <w:r w:rsidRPr="00B10E94">
        <w:rPr>
          <w:noProof/>
        </w:rPr>
        <w:t>_</w:t>
      </w:r>
      <w:r w:rsidRPr="002A4684">
        <w:rPr>
          <w:noProof/>
          <w:lang w:val="en-US"/>
        </w:rPr>
        <w:t>kinds</w:t>
      </w:r>
      <w:r w:rsidRPr="00B10E94">
        <w:rPr>
          <w:noProof/>
        </w:rPr>
        <w:t xml:space="preserve"> – </w:t>
      </w:r>
      <w:r w:rsidRPr="002A4684">
        <w:rPr>
          <w:noProof/>
          <w:lang w:val="en-US"/>
        </w:rPr>
        <w:t>Vmp</w:t>
      </w:r>
      <w:r w:rsidRPr="00B10E94">
        <w:rPr>
          <w:noProof/>
        </w:rPr>
        <w:t>_</w:t>
      </w:r>
      <w:r w:rsidRPr="002A4684">
        <w:rPr>
          <w:noProof/>
          <w:lang w:val="en-US"/>
        </w:rPr>
        <w:t>kind</w:t>
      </w:r>
      <w:r w:rsidRPr="00B10E94">
        <w:rPr>
          <w:noProof/>
        </w:rPr>
        <w:t xml:space="preserve"> –</w:t>
      </w:r>
      <w:r w:rsidRPr="002A4684">
        <w:rPr>
          <w:noProof/>
          <w:lang w:val="en-US"/>
        </w:rPr>
        <w:t>Vmp</w:t>
      </w:r>
      <w:r w:rsidRPr="00B10E94">
        <w:rPr>
          <w:noProof/>
        </w:rPr>
        <w:t>_</w:t>
      </w:r>
      <w:r w:rsidRPr="002A4684">
        <w:rPr>
          <w:noProof/>
          <w:lang w:val="en-US"/>
        </w:rPr>
        <w:t>method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32.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Справочник соответствия вида и метода ВМП (71)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 xml:space="preserve">Атрибуты элемента        </w:t>
      </w:r>
      <w:r>
        <w:rPr>
          <w:noProof/>
        </w:rPr>
        <w:t>Vmp_vid_metods – Vmp_vid_metod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33.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Справочник видов пробирок (72)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</w:t>
      </w:r>
      <w:r w:rsidRPr="00B10E94">
        <w:rPr>
          <w:noProof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</w:rPr>
        <w:t xml:space="preserve">        </w:t>
      </w:r>
      <w:r w:rsidRPr="002A4684">
        <w:rPr>
          <w:noProof/>
          <w:lang w:val="en-US"/>
        </w:rPr>
        <w:t>Tube</w:t>
      </w:r>
      <w:r w:rsidRPr="00B10E94">
        <w:rPr>
          <w:noProof/>
        </w:rPr>
        <w:t>_</w:t>
      </w:r>
      <w:r w:rsidRPr="002A4684">
        <w:rPr>
          <w:noProof/>
          <w:lang w:val="en-US"/>
        </w:rPr>
        <w:t>types</w:t>
      </w:r>
      <w:r w:rsidRPr="00B10E94">
        <w:rPr>
          <w:noProof/>
        </w:rPr>
        <w:t xml:space="preserve"> – </w:t>
      </w:r>
      <w:r w:rsidRPr="002A4684">
        <w:rPr>
          <w:noProof/>
          <w:lang w:val="en-US"/>
        </w:rPr>
        <w:t>Tube</w:t>
      </w:r>
      <w:r w:rsidRPr="00B10E94">
        <w:rPr>
          <w:noProof/>
        </w:rPr>
        <w:t>_</w:t>
      </w:r>
      <w:r w:rsidRPr="002A4684">
        <w:rPr>
          <w:noProof/>
          <w:lang w:val="en-US"/>
        </w:rPr>
        <w:t>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34.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Справочник разновидностей приема (73)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</w:t>
      </w:r>
      <w:r w:rsidRPr="00B10E94">
        <w:rPr>
          <w:noProof/>
        </w:rPr>
        <w:t xml:space="preserve"> </w:t>
      </w:r>
      <w:r w:rsidRPr="002A4684">
        <w:rPr>
          <w:noProof/>
        </w:rPr>
        <w:t>элемента</w:t>
      </w:r>
      <w:r w:rsidRPr="00B10E94">
        <w:rPr>
          <w:noProof/>
        </w:rPr>
        <w:t xml:space="preserve">        </w:t>
      </w:r>
      <w:r w:rsidRPr="002A4684">
        <w:rPr>
          <w:noProof/>
          <w:lang w:val="en-US"/>
        </w:rPr>
        <w:t>Reception</w:t>
      </w:r>
      <w:r w:rsidRPr="00B10E94">
        <w:rPr>
          <w:noProof/>
        </w:rPr>
        <w:t>_</w:t>
      </w:r>
      <w:r w:rsidRPr="002A4684">
        <w:rPr>
          <w:noProof/>
          <w:lang w:val="en-US"/>
        </w:rPr>
        <w:t>types</w:t>
      </w:r>
      <w:r w:rsidRPr="00B10E94">
        <w:rPr>
          <w:noProof/>
        </w:rPr>
        <w:t xml:space="preserve">- </w:t>
      </w:r>
      <w:r w:rsidRPr="002A4684">
        <w:rPr>
          <w:noProof/>
          <w:lang w:val="en-US"/>
        </w:rPr>
        <w:t>Reception</w:t>
      </w:r>
      <w:r w:rsidRPr="00B10E94">
        <w:rPr>
          <w:noProof/>
        </w:rPr>
        <w:t>_</w:t>
      </w:r>
      <w:r w:rsidRPr="002A4684">
        <w:rPr>
          <w:noProof/>
          <w:lang w:val="en-US"/>
        </w:rPr>
        <w:t>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35.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</w:rPr>
        <w:t>Справочник родственных специальностей (74)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</w:rPr>
        <w:t>Атрибуты элемента</w:t>
      </w:r>
      <w:r w:rsidRPr="00B10E94">
        <w:rPr>
          <w:noProof/>
        </w:rPr>
        <w:t xml:space="preserve">        </w:t>
      </w:r>
      <w:r w:rsidRPr="002A4684">
        <w:rPr>
          <w:noProof/>
          <w:lang w:val="en-US"/>
        </w:rPr>
        <w:t>Related</w:t>
      </w:r>
      <w:r w:rsidRPr="00B10E94">
        <w:rPr>
          <w:noProof/>
        </w:rPr>
        <w:t>_</w:t>
      </w:r>
      <w:r w:rsidRPr="002A4684">
        <w:rPr>
          <w:noProof/>
          <w:lang w:val="en-US"/>
        </w:rPr>
        <w:t>spec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  <w:color w:val="0033CC"/>
        </w:rPr>
        <w:t>36.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  <w:color w:val="0033CC"/>
        </w:rPr>
        <w:t>Справочник условия оказания помощи (75)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  <w:color w:val="0033CC"/>
        </w:rPr>
        <w:t>Атрибуты элемента</w:t>
      </w:r>
      <w:r w:rsidRPr="00B10E94">
        <w:rPr>
          <w:noProof/>
          <w:color w:val="0033CC"/>
        </w:rPr>
        <w:t xml:space="preserve">        </w:t>
      </w:r>
      <w:r w:rsidRPr="002A4684">
        <w:rPr>
          <w:noProof/>
          <w:color w:val="0033CC"/>
          <w:lang w:val="en-US"/>
        </w:rPr>
        <w:t>Aiding</w:t>
      </w:r>
      <w:r w:rsidRPr="00B10E94">
        <w:rPr>
          <w:noProof/>
          <w:color w:val="0033CC"/>
        </w:rPr>
        <w:t>_</w:t>
      </w:r>
      <w:r w:rsidRPr="002A4684">
        <w:rPr>
          <w:noProof/>
          <w:color w:val="0033CC"/>
          <w:lang w:val="en-US"/>
        </w:rPr>
        <w:t>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  <w:color w:val="0033CC"/>
        </w:rPr>
        <w:t>37.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  <w:color w:val="0033CC"/>
        </w:rPr>
        <w:t>Справочник видов медицинской помощи (76)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  <w:color w:val="0033CC"/>
        </w:rPr>
        <w:t>Атрибуты элемента</w:t>
      </w:r>
      <w:r w:rsidRPr="00B10E94">
        <w:rPr>
          <w:noProof/>
          <w:color w:val="0033CC"/>
        </w:rPr>
        <w:t xml:space="preserve">        </w:t>
      </w:r>
      <w:r w:rsidRPr="002A4684">
        <w:rPr>
          <w:noProof/>
          <w:color w:val="0033CC"/>
          <w:lang w:val="en-US"/>
        </w:rPr>
        <w:t>P</w:t>
      </w:r>
      <w:r w:rsidRPr="00B10E94">
        <w:rPr>
          <w:noProof/>
          <w:color w:val="0033CC"/>
        </w:rPr>
        <w:t>_</w:t>
      </w:r>
      <w:r w:rsidRPr="002A4684">
        <w:rPr>
          <w:noProof/>
          <w:color w:val="0033CC"/>
          <w:lang w:val="en-US"/>
        </w:rPr>
        <w:t>tooth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B10E94" w:rsidRDefault="00B10E9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  <w:color w:val="0033CC"/>
        </w:rPr>
        <w:t>38.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A4684">
        <w:rPr>
          <w:noProof/>
          <w:color w:val="0033CC"/>
        </w:rPr>
        <w:t>Справочник поверхностей зубов (77)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:rsidR="00B10E94" w:rsidRDefault="00B10E9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A4684">
        <w:rPr>
          <w:noProof/>
          <w:color w:val="0033CC"/>
        </w:rPr>
        <w:t>Атрибуты элемента</w:t>
      </w:r>
      <w:r w:rsidRPr="00B10E94">
        <w:rPr>
          <w:noProof/>
          <w:color w:val="0033CC"/>
        </w:rPr>
        <w:t xml:space="preserve">        </w:t>
      </w:r>
      <w:r w:rsidRPr="002A4684">
        <w:rPr>
          <w:noProof/>
          <w:color w:val="0033CC"/>
          <w:lang w:val="en-US"/>
        </w:rPr>
        <w:t>Related</w:t>
      </w:r>
      <w:r w:rsidRPr="00B10E94">
        <w:rPr>
          <w:noProof/>
          <w:color w:val="0033CC"/>
        </w:rPr>
        <w:t>_</w:t>
      </w:r>
      <w:r w:rsidRPr="002A4684">
        <w:rPr>
          <w:noProof/>
          <w:color w:val="0033CC"/>
          <w:lang w:val="en-US"/>
        </w:rPr>
        <w:t>spec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_Toc409085961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:rsidR="00DE50B0" w:rsidRPr="00B951BB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B951BB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A54ED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2" w:name="_Toc409085809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3" w:name="_Toc409085810"/>
      <w:r w:rsidRPr="00B951BB">
        <w:lastRenderedPageBreak/>
        <w:t>Изменения к предыдущей версии.</w:t>
      </w:r>
      <w:bookmarkEnd w:id="3"/>
    </w:p>
    <w:p w:rsidR="00D21521" w:rsidRPr="00C740D2" w:rsidRDefault="00D21521" w:rsidP="00C740D2">
      <w:pPr>
        <w:spacing w:after="0" w:line="360" w:lineRule="auto"/>
        <w:ind w:firstLine="0"/>
        <w:contextualSpacing/>
        <w:jc w:val="left"/>
        <w:rPr>
          <w:color w:val="0033CC"/>
          <w:sz w:val="22"/>
          <w:szCs w:val="22"/>
        </w:rPr>
      </w:pPr>
    </w:p>
    <w:p w:rsidR="00180506" w:rsidRDefault="00180506" w:rsidP="00015A8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 w:rsidRPr="00A309FB">
        <w:rPr>
          <w:color w:val="0033CC"/>
          <w:sz w:val="22"/>
          <w:szCs w:val="22"/>
        </w:rPr>
        <w:t xml:space="preserve">Добавлен справочник </w:t>
      </w:r>
      <w:r w:rsidR="00015A88" w:rsidRPr="00015A88">
        <w:rPr>
          <w:color w:val="0033CC"/>
          <w:sz w:val="22"/>
          <w:szCs w:val="22"/>
        </w:rPr>
        <w:t>Условия оказания помощи</w:t>
      </w:r>
      <w:r w:rsidRPr="00A309FB">
        <w:rPr>
          <w:color w:val="0033CC"/>
          <w:sz w:val="22"/>
          <w:szCs w:val="22"/>
        </w:rPr>
        <w:t>. Приложение № 7</w:t>
      </w:r>
      <w:r w:rsidR="00015A88">
        <w:rPr>
          <w:color w:val="0033CC"/>
          <w:sz w:val="22"/>
          <w:szCs w:val="22"/>
        </w:rPr>
        <w:t>5</w:t>
      </w:r>
      <w:r w:rsidRPr="00A309FB">
        <w:rPr>
          <w:color w:val="0033CC"/>
          <w:sz w:val="22"/>
          <w:szCs w:val="22"/>
        </w:rPr>
        <w:t>.</w:t>
      </w:r>
    </w:p>
    <w:p w:rsidR="00015A88" w:rsidRDefault="00015A88" w:rsidP="00015A8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 w:rsidRPr="00A309FB">
        <w:rPr>
          <w:color w:val="0033CC"/>
          <w:sz w:val="22"/>
          <w:szCs w:val="22"/>
        </w:rPr>
        <w:t xml:space="preserve">Добавлен справочник </w:t>
      </w:r>
      <w:r>
        <w:rPr>
          <w:color w:val="0033CC"/>
          <w:sz w:val="22"/>
          <w:szCs w:val="22"/>
        </w:rPr>
        <w:t xml:space="preserve"> </w:t>
      </w:r>
      <w:r w:rsidRPr="00015A88">
        <w:rPr>
          <w:color w:val="0033CC"/>
          <w:sz w:val="22"/>
          <w:szCs w:val="22"/>
        </w:rPr>
        <w:t>Виды медицинской помощи</w:t>
      </w:r>
      <w:r w:rsidRPr="00A309FB">
        <w:rPr>
          <w:color w:val="0033CC"/>
          <w:sz w:val="22"/>
          <w:szCs w:val="22"/>
        </w:rPr>
        <w:t>. Приложение № 7</w:t>
      </w:r>
      <w:r>
        <w:rPr>
          <w:color w:val="0033CC"/>
          <w:sz w:val="22"/>
          <w:szCs w:val="22"/>
        </w:rPr>
        <w:t>6</w:t>
      </w:r>
      <w:r w:rsidRPr="00A309FB">
        <w:rPr>
          <w:color w:val="0033CC"/>
          <w:sz w:val="22"/>
          <w:szCs w:val="22"/>
        </w:rPr>
        <w:t>.</w:t>
      </w:r>
    </w:p>
    <w:p w:rsidR="00015A88" w:rsidRDefault="00015A88" w:rsidP="00C5020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 w:rsidRPr="00015A88">
        <w:rPr>
          <w:color w:val="0033CC"/>
          <w:sz w:val="22"/>
          <w:szCs w:val="22"/>
        </w:rPr>
        <w:t xml:space="preserve">Добавлен справочник </w:t>
      </w:r>
      <w:r>
        <w:rPr>
          <w:color w:val="0033CC"/>
          <w:sz w:val="22"/>
          <w:szCs w:val="22"/>
        </w:rPr>
        <w:t>Поверхности зубов</w:t>
      </w:r>
      <w:r w:rsidRPr="00015A88">
        <w:rPr>
          <w:color w:val="0033CC"/>
          <w:sz w:val="22"/>
          <w:szCs w:val="22"/>
        </w:rPr>
        <w:t>. Приложение № 77.</w:t>
      </w:r>
    </w:p>
    <w:p w:rsidR="0048326C" w:rsidRPr="00015A88" w:rsidRDefault="0048326C" w:rsidP="00C5020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</w:t>
      </w:r>
      <w:r w:rsidR="00FC492F">
        <w:rPr>
          <w:color w:val="0033CC"/>
          <w:sz w:val="22"/>
          <w:szCs w:val="22"/>
        </w:rPr>
        <w:t xml:space="preserve"> изменения в данные приложений 17, 20, 23, 27, 28, 32, 36, 37, 38, 56, 57, 71</w:t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4" w:name="_Toc409085811"/>
      <w:r w:rsidRPr="00B951BB">
        <w:lastRenderedPageBreak/>
        <w:t>Справочники</w:t>
      </w:r>
      <w:bookmarkEnd w:id="4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5" w:name="_Toc234064288"/>
      <w:bookmarkStart w:id="6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5"/>
      <w:bookmarkEnd w:id="6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7" w:name="_Toc234064289"/>
      <w:bookmarkStart w:id="8" w:name="_Toc234826669"/>
      <w:r w:rsidRPr="009E3A39">
        <w:rPr>
          <w:sz w:val="24"/>
          <w:szCs w:val="24"/>
        </w:rPr>
        <w:t>Справочник типов документов</w:t>
      </w:r>
      <w:bookmarkEnd w:id="7"/>
      <w:bookmarkEnd w:id="8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9" w:name="_Toc234064290"/>
      <w:bookmarkStart w:id="10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9"/>
      <w:bookmarkEnd w:id="10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1" w:name="_Toc234064291"/>
      <w:bookmarkStart w:id="12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1"/>
      <w:bookmarkEnd w:id="12"/>
      <w:r w:rsidR="00AC755C" w:rsidRPr="00DA2377">
        <w:rPr>
          <w:sz w:val="24"/>
          <w:szCs w:val="24"/>
        </w:rPr>
        <w:t>. Приложение №5</w:t>
      </w:r>
      <w:bookmarkStart w:id="13" w:name="_Toc234064292"/>
      <w:bookmarkStart w:id="14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5" w:name="_Toc234064295"/>
      <w:bookmarkStart w:id="16" w:name="_Toc234826675"/>
      <w:bookmarkEnd w:id="13"/>
      <w:bookmarkEnd w:id="14"/>
      <w:r w:rsidRPr="009E3A39">
        <w:rPr>
          <w:sz w:val="24"/>
          <w:szCs w:val="24"/>
        </w:rPr>
        <w:t xml:space="preserve">Справочник </w:t>
      </w:r>
      <w:bookmarkEnd w:id="15"/>
      <w:bookmarkEnd w:id="16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7" w:name="_Toc234064296"/>
      <w:bookmarkStart w:id="18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7"/>
      <w:bookmarkEnd w:id="18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9" w:name="_Toc234064297"/>
      <w:bookmarkStart w:id="20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19"/>
      <w:bookmarkEnd w:id="20"/>
      <w:r w:rsidR="00AC755C" w:rsidRPr="009E3A39">
        <w:rPr>
          <w:sz w:val="24"/>
          <w:szCs w:val="24"/>
        </w:rPr>
        <w:t>. Приложение №11</w:t>
      </w:r>
      <w:bookmarkStart w:id="21" w:name="_Toc234064298"/>
      <w:bookmarkStart w:id="22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1"/>
      <w:bookmarkEnd w:id="22"/>
      <w:r w:rsidR="00AC755C" w:rsidRPr="009E3A39">
        <w:rPr>
          <w:sz w:val="24"/>
          <w:szCs w:val="24"/>
        </w:rPr>
        <w:t>. Приложение №12</w:t>
      </w:r>
      <w:bookmarkStart w:id="23" w:name="_Toc234064299"/>
      <w:bookmarkStart w:id="24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3"/>
      <w:bookmarkEnd w:id="24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5" w:name="_Toc234064301"/>
      <w:bookmarkStart w:id="26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5"/>
      <w:bookmarkEnd w:id="26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7" w:name="_Toc146711614"/>
      <w:bookmarkStart w:id="28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7"/>
      <w:bookmarkEnd w:id="28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>«Степень участия специалиста» (в процессе лечения по законченному случаю, согласно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в</w:t>
      </w:r>
      <w:r w:rsidRPr="009E3A39">
        <w:rPr>
          <w:sz w:val="24"/>
          <w:szCs w:val="24"/>
        </w:rPr>
        <w:t>озрастны</w:t>
      </w:r>
      <w:r w:rsidR="00745B6B">
        <w:rPr>
          <w:sz w:val="24"/>
          <w:szCs w:val="24"/>
        </w:rPr>
        <w:t>х</w:t>
      </w:r>
      <w:r w:rsidRPr="009E3A39">
        <w:rPr>
          <w:sz w:val="24"/>
          <w:szCs w:val="24"/>
        </w:rPr>
        <w:t xml:space="preserve"> групп».</w:t>
      </w:r>
      <w:r w:rsidR="00AC755C" w:rsidRPr="009E3A39">
        <w:rPr>
          <w:sz w:val="24"/>
          <w:szCs w:val="24"/>
        </w:rPr>
        <w:t xml:space="preserve"> Приложение №30</w:t>
      </w:r>
      <w:r w:rsidR="00560229">
        <w:rPr>
          <w:sz w:val="24"/>
          <w:szCs w:val="24"/>
          <w:lang w:val="en-US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F75DA9" w:rsidRPr="0018234F">
        <w:rPr>
          <w:sz w:val="24"/>
          <w:szCs w:val="24"/>
        </w:rPr>
        <w:t>З</w:t>
      </w:r>
      <w:r w:rsidRPr="0018234F">
        <w:rPr>
          <w:sz w:val="24"/>
          <w:szCs w:val="24"/>
        </w:rPr>
        <w:t>Г (круглосуточный стационар). Приложение №36</w:t>
      </w:r>
      <w:r w:rsidR="00560229" w:rsidRPr="0018234F">
        <w:rPr>
          <w:sz w:val="24"/>
          <w:szCs w:val="24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F75DA9" w:rsidRPr="0018234F">
        <w:rPr>
          <w:sz w:val="24"/>
          <w:szCs w:val="24"/>
        </w:rPr>
        <w:t>З</w:t>
      </w:r>
      <w:r w:rsidRPr="0018234F">
        <w:rPr>
          <w:sz w:val="24"/>
          <w:szCs w:val="24"/>
        </w:rPr>
        <w:t>Г (дневной стационар). Приложение №37</w:t>
      </w:r>
      <w:r w:rsidR="00560229" w:rsidRPr="0018234F">
        <w:rPr>
          <w:sz w:val="24"/>
          <w:szCs w:val="24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F75DA9" w:rsidRPr="0018234F">
        <w:rPr>
          <w:sz w:val="24"/>
          <w:szCs w:val="24"/>
        </w:rPr>
        <w:t>З</w:t>
      </w:r>
      <w:r w:rsidRPr="0018234F">
        <w:rPr>
          <w:sz w:val="24"/>
          <w:szCs w:val="24"/>
        </w:rPr>
        <w:t>Г (стационар на дому). Приложение №38</w:t>
      </w:r>
      <w:r w:rsidR="00560229"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355D21">
        <w:rPr>
          <w:sz w:val="24"/>
          <w:szCs w:val="24"/>
        </w:rPr>
        <w:t>З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рекомедуемых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560229" w:rsidRPr="004B7140" w:rsidRDefault="00560229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 xml:space="preserve">Справочник </w:t>
      </w:r>
      <w:r w:rsidRPr="0067447E">
        <w:rPr>
          <w:sz w:val="22"/>
          <w:szCs w:val="22"/>
        </w:rPr>
        <w:t>кодов финансовых и штрафных санкций при проведении экспертизы</w:t>
      </w:r>
      <w:r w:rsidRPr="0067447E">
        <w:rPr>
          <w:sz w:val="24"/>
          <w:szCs w:val="24"/>
        </w:rPr>
        <w:t xml:space="preserve">. </w:t>
      </w:r>
      <w:r w:rsidRPr="004B7140">
        <w:rPr>
          <w:sz w:val="24"/>
          <w:szCs w:val="24"/>
        </w:rPr>
        <w:t>Приложение №62</w:t>
      </w:r>
      <w:r w:rsidRPr="004B7140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841A4A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r w:rsidRPr="00841A4A">
        <w:rPr>
          <w:color w:val="0033CC"/>
          <w:sz w:val="24"/>
          <w:szCs w:val="24"/>
        </w:rPr>
        <w:t xml:space="preserve">Справочник </w:t>
      </w:r>
      <w:r w:rsidR="00841A4A" w:rsidRPr="00841A4A">
        <w:rPr>
          <w:color w:val="0033CC"/>
          <w:sz w:val="24"/>
          <w:szCs w:val="24"/>
        </w:rPr>
        <w:t>условия оказания помощи</w:t>
      </w:r>
      <w:r w:rsidRPr="00841A4A">
        <w:rPr>
          <w:color w:val="0033CC"/>
          <w:sz w:val="24"/>
          <w:szCs w:val="24"/>
        </w:rPr>
        <w:t xml:space="preserve"> (7</w:t>
      </w:r>
      <w:r w:rsidR="00841A4A" w:rsidRPr="00841A4A">
        <w:rPr>
          <w:color w:val="0033CC"/>
          <w:sz w:val="24"/>
          <w:szCs w:val="24"/>
        </w:rPr>
        <w:t>5</w:t>
      </w:r>
      <w:r w:rsidRPr="00841A4A">
        <w:rPr>
          <w:color w:val="0033CC"/>
          <w:sz w:val="24"/>
          <w:szCs w:val="24"/>
        </w:rPr>
        <w:t>).</w:t>
      </w:r>
    </w:p>
    <w:p w:rsidR="00E77EA1" w:rsidRPr="00841A4A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r w:rsidRPr="00841A4A">
        <w:rPr>
          <w:color w:val="0033CC"/>
          <w:sz w:val="24"/>
          <w:szCs w:val="24"/>
        </w:rPr>
        <w:t xml:space="preserve">Справочник </w:t>
      </w:r>
      <w:r w:rsidR="00841A4A" w:rsidRPr="00841A4A">
        <w:rPr>
          <w:color w:val="0033CC"/>
          <w:sz w:val="24"/>
          <w:szCs w:val="24"/>
        </w:rPr>
        <w:t xml:space="preserve">видов медицинской помощи </w:t>
      </w:r>
      <w:r w:rsidRPr="00841A4A">
        <w:rPr>
          <w:color w:val="0033CC"/>
          <w:sz w:val="24"/>
          <w:szCs w:val="24"/>
        </w:rPr>
        <w:t>(7</w:t>
      </w:r>
      <w:r w:rsidR="00841A4A" w:rsidRPr="00841A4A">
        <w:rPr>
          <w:color w:val="0033CC"/>
          <w:sz w:val="24"/>
          <w:szCs w:val="24"/>
        </w:rPr>
        <w:t>6</w:t>
      </w:r>
      <w:r w:rsidRPr="00841A4A">
        <w:rPr>
          <w:color w:val="0033CC"/>
          <w:sz w:val="24"/>
          <w:szCs w:val="24"/>
        </w:rPr>
        <w:t>).</w:t>
      </w:r>
    </w:p>
    <w:p w:rsidR="00E77EA1" w:rsidRPr="00841A4A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r w:rsidRPr="00841A4A">
        <w:rPr>
          <w:color w:val="0033CC"/>
          <w:sz w:val="24"/>
          <w:szCs w:val="24"/>
        </w:rPr>
        <w:t xml:space="preserve">Справочник </w:t>
      </w:r>
      <w:r w:rsidR="00841A4A" w:rsidRPr="00841A4A">
        <w:rPr>
          <w:color w:val="0033CC"/>
          <w:sz w:val="24"/>
          <w:szCs w:val="24"/>
        </w:rPr>
        <w:t xml:space="preserve">поверхностей зубов </w:t>
      </w:r>
      <w:r w:rsidRPr="00841A4A">
        <w:rPr>
          <w:color w:val="0033CC"/>
          <w:sz w:val="24"/>
          <w:szCs w:val="24"/>
        </w:rPr>
        <w:t>(7</w:t>
      </w:r>
      <w:r w:rsidR="00841A4A" w:rsidRPr="00841A4A">
        <w:rPr>
          <w:color w:val="0033CC"/>
          <w:sz w:val="24"/>
          <w:szCs w:val="24"/>
        </w:rPr>
        <w:t>7</w:t>
      </w:r>
      <w:r w:rsidRPr="00841A4A">
        <w:rPr>
          <w:color w:val="0033CC"/>
          <w:sz w:val="24"/>
          <w:szCs w:val="24"/>
        </w:rPr>
        <w:t>).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29" w:name="_Toc409085812"/>
      <w:r w:rsidRPr="00670FB3">
        <w:lastRenderedPageBreak/>
        <w:t>Описание файла НСИ</w:t>
      </w:r>
      <w:bookmarkEnd w:id="29"/>
    </w:p>
    <w:p w:rsidR="00670FB3" w:rsidRPr="002E0227" w:rsidRDefault="00670FB3" w:rsidP="00670FB3">
      <w:pPr>
        <w:spacing w:before="360" w:line="360" w:lineRule="auto"/>
        <w:ind w:firstLine="709"/>
        <w:jc w:val="center"/>
        <w:rPr>
          <w:b/>
          <w:lang w:eastAsia="ar-SA"/>
        </w:rPr>
      </w:pPr>
      <w:r w:rsidRPr="002E0227">
        <w:rPr>
          <w:b/>
          <w:lang w:eastAsia="ar-SA"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r w:rsidRPr="002E0227">
        <w:rPr>
          <w:lang w:val="en-US"/>
        </w:rPr>
        <w:t>nsi</w:t>
      </w:r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r w:rsidRPr="002E0227">
        <w:rPr>
          <w:lang w:val="en-US"/>
        </w:rPr>
        <w:t>nsi</w:t>
      </w:r>
      <w:r w:rsidRPr="002E0227">
        <w:t>_» - идентификатор файла нси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r w:rsidRPr="002E0227">
        <w:rPr>
          <w:lang w:val="en-US"/>
        </w:rPr>
        <w:t>nsi</w:t>
      </w:r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rPr>
          <w:lang w:val="en-US"/>
        </w:rPr>
        <w:t>nsi</w:t>
      </w:r>
      <w:r w:rsidRPr="002E0227">
        <w:t>.</w:t>
      </w:r>
      <w:r w:rsidRPr="002E0227">
        <w:rPr>
          <w:lang w:val="en-US"/>
        </w:rPr>
        <w:t>xml</w:t>
      </w:r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rPr>
          <w:lang w:val="en-US"/>
        </w:rPr>
        <w:t>nsi</w:t>
      </w:r>
      <w:r w:rsidRPr="002E0227">
        <w:t>.</w:t>
      </w:r>
      <w:r w:rsidRPr="002E0227">
        <w:rPr>
          <w:lang w:val="en-US"/>
        </w:rPr>
        <w:t>xsl</w:t>
      </w:r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r w:rsidRPr="00DA2377">
        <w:rPr>
          <w:sz w:val="22"/>
          <w:szCs w:val="22"/>
          <w:highlight w:val="white"/>
        </w:rPr>
        <w:t>YaroslavlRegionSMOs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r w:rsidRPr="00DA2377">
        <w:rPr>
          <w:sz w:val="22"/>
          <w:szCs w:val="22"/>
          <w:highlight w:val="white"/>
        </w:rPr>
        <w:t>OtherTerritoriesSMOs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r w:rsidRPr="00DA2377">
        <w:rPr>
          <w:sz w:val="22"/>
          <w:szCs w:val="22"/>
          <w:lang w:val="en-US"/>
        </w:rPr>
        <w:t>DocumentTypes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r w:rsidRPr="00DA2377">
        <w:rPr>
          <w:sz w:val="22"/>
          <w:szCs w:val="22"/>
          <w:lang w:val="en-US"/>
        </w:rPr>
        <w:t>SocialCategories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r w:rsidRPr="00DA2377">
        <w:rPr>
          <w:sz w:val="22"/>
          <w:szCs w:val="22"/>
          <w:lang w:val="en-US"/>
        </w:rPr>
        <w:t>TreatmentResults</w:t>
      </w:r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r w:rsidRPr="00DA2377">
        <w:rPr>
          <w:sz w:val="22"/>
          <w:szCs w:val="22"/>
          <w:lang w:val="en-US"/>
        </w:rPr>
        <w:t>ReasonsVisitPolyclinics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r w:rsidRPr="00DA2377">
        <w:rPr>
          <w:sz w:val="22"/>
          <w:szCs w:val="22"/>
          <w:lang w:val="en-US"/>
        </w:rPr>
        <w:t>DiagnosisTypes</w:t>
      </w:r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«MKBs»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r w:rsidRPr="00AE6EFC">
        <w:rPr>
          <w:sz w:val="22"/>
          <w:szCs w:val="22"/>
          <w:lang w:val="en-US"/>
        </w:rPr>
        <w:t>InjuryTypes</w:t>
      </w:r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r w:rsidRPr="00C00753">
        <w:rPr>
          <w:sz w:val="22"/>
          <w:szCs w:val="22"/>
          <w:lang w:val="en-US"/>
        </w:rPr>
        <w:t>SimpleMedicalServices</w:t>
      </w:r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>- Type_sms»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>- Type_sms-Group»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712BD9" w:rsidRPr="00C00753">
        <w:rPr>
          <w:sz w:val="22"/>
          <w:szCs w:val="22"/>
          <w:lang w:val="en-US"/>
        </w:rPr>
        <w:t>- Type_sms- Group-sms»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–«HospitalsOperations»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r w:rsidR="003A6938" w:rsidRPr="006A1006">
        <w:rPr>
          <w:color w:val="000000"/>
          <w:sz w:val="22"/>
          <w:szCs w:val="22"/>
        </w:rPr>
        <w:t>MedicalStates</w:t>
      </w:r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–«ChamberTypes»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r w:rsidRPr="006A1006">
        <w:rPr>
          <w:color w:val="000000"/>
          <w:sz w:val="22"/>
          <w:szCs w:val="22"/>
        </w:rPr>
        <w:t>Countries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lastRenderedPageBreak/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>DegreeInvolvementSpecialists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r w:rsidR="00670FB3" w:rsidRPr="00C00753">
        <w:rPr>
          <w:color w:val="000000"/>
          <w:sz w:val="22"/>
          <w:szCs w:val="22"/>
          <w:highlight w:val="white"/>
        </w:rPr>
        <w:t>VisitsTypes</w:t>
      </w:r>
      <w:r w:rsidR="00670FB3"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(30)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 xml:space="preserve"> AgeGroups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lang w:val="en-US"/>
        </w:rPr>
        <w:t>DirectionsTypes</w:t>
      </w:r>
      <w:r w:rsidRPr="00C00753">
        <w:rPr>
          <w:color w:val="000000"/>
          <w:sz w:val="22"/>
          <w:szCs w:val="22"/>
        </w:rPr>
        <w:t>»</w:t>
      </w:r>
    </w:p>
    <w:p w:rsidR="00670FB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933BD6" w:rsidRPr="0018234F" w:rsidRDefault="00933BD6" w:rsidP="00933BD6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lang w:val="en-US"/>
        </w:rPr>
      </w:pPr>
      <w:r w:rsidRPr="0018234F">
        <w:rPr>
          <w:sz w:val="22"/>
          <w:szCs w:val="22"/>
          <w:lang w:val="en-US"/>
        </w:rPr>
        <w:t xml:space="preserve">     </w:t>
      </w:r>
      <w:r w:rsidRPr="0018234F">
        <w:rPr>
          <w:sz w:val="22"/>
          <w:szCs w:val="22"/>
        </w:rPr>
        <w:t>КЗГ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стационар</w:t>
      </w:r>
      <w:r w:rsidRPr="0018234F">
        <w:rPr>
          <w:sz w:val="22"/>
          <w:szCs w:val="22"/>
          <w:lang w:val="en-US"/>
        </w:rPr>
        <w:t xml:space="preserve"> – «CSG_Hospital_overbase»</w:t>
      </w:r>
    </w:p>
    <w:p w:rsidR="00933BD6" w:rsidRPr="0018234F" w:rsidRDefault="00933BD6" w:rsidP="00933BD6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18234F">
        <w:rPr>
          <w:sz w:val="22"/>
          <w:szCs w:val="22"/>
        </w:rPr>
        <w:t>Возрастные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группы</w:t>
      </w:r>
      <w:r w:rsidRPr="0018234F">
        <w:rPr>
          <w:sz w:val="22"/>
          <w:szCs w:val="22"/>
          <w:lang w:val="en-US"/>
        </w:rPr>
        <w:t xml:space="preserve"> – «</w:t>
      </w:r>
      <w:r w:rsidRPr="0018234F">
        <w:rPr>
          <w:sz w:val="20"/>
          <w:szCs w:val="20"/>
          <w:lang w:val="en-US"/>
        </w:rPr>
        <w:t>CSG – CSG_Hospital_overbase– AgeGroup»</w:t>
      </w:r>
    </w:p>
    <w:p w:rsidR="00933BD6" w:rsidRPr="0018234F" w:rsidRDefault="00933BD6" w:rsidP="00933BD6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</w:rPr>
        <w:t>Профили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КЗГ</w:t>
      </w:r>
      <w:r w:rsidRPr="0018234F">
        <w:rPr>
          <w:sz w:val="22"/>
          <w:szCs w:val="22"/>
          <w:lang w:val="en-US"/>
        </w:rPr>
        <w:t xml:space="preserve"> – «CSG – CSG_Hospital_overbase– AgeGroup –  CSGProfile»</w:t>
      </w:r>
    </w:p>
    <w:p w:rsidR="00933BD6" w:rsidRPr="0018234F" w:rsidRDefault="00933BD6" w:rsidP="00933BD6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>Г – «</w:t>
      </w:r>
      <w:r w:rsidRPr="0018234F">
        <w:rPr>
          <w:sz w:val="20"/>
          <w:lang w:val="en-US"/>
        </w:rPr>
        <w:t>CSG – CSG_Hospital_overbase– AgeGroup – CSGProfile – CSG</w:t>
      </w:r>
      <w:r w:rsidRPr="0018234F">
        <w:rPr>
          <w:sz w:val="22"/>
          <w:szCs w:val="22"/>
          <w:lang w:val="en-US"/>
        </w:rPr>
        <w:t>»</w:t>
      </w:r>
    </w:p>
    <w:p w:rsidR="00933BD6" w:rsidRPr="0018234F" w:rsidRDefault="00933BD6" w:rsidP="00933BD6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Диагнозы  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 xml:space="preserve">Г </w:t>
      </w:r>
      <w:r w:rsidRPr="0018234F">
        <w:rPr>
          <w:sz w:val="20"/>
          <w:szCs w:val="20"/>
          <w:lang w:val="en-US"/>
        </w:rPr>
        <w:t>– « CSG – CSG_Hospital_overbase– AgeGroup – CSGProfile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933BD6">
        <w:rPr>
          <w:sz w:val="22"/>
          <w:szCs w:val="22"/>
          <w:lang w:val="en-US"/>
        </w:rPr>
        <w:t xml:space="preserve">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</w:t>
      </w:r>
      <w:r w:rsidR="00B24CFF" w:rsidRPr="00B5780A">
        <w:rPr>
          <w:b/>
          <w:bCs/>
        </w:rPr>
        <w:t xml:space="preserve"> «</w:t>
      </w:r>
      <w:r w:rsidR="00B24CFF" w:rsidRPr="00B5780A">
        <w:t>CSG_Hospital»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 – CSG_Hospital – AgeGroup»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CSG_Hospital – AgeGroup –  CSGProfile»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>CSG – CSG_Hospital – AgeGroup – CSGProfile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Диагнозы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</w:t>
      </w:r>
      <w:r w:rsidRPr="00B5780A">
        <w:rPr>
          <w:sz w:val="20"/>
          <w:szCs w:val="20"/>
          <w:lang w:val="en-US"/>
        </w:rPr>
        <w:t>– « CSG – CSG_Hospital – AgeGroup – CSGProfile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A86E8D">
        <w:rPr>
          <w:sz w:val="22"/>
          <w:szCs w:val="22"/>
          <w:lang w:val="en-US"/>
        </w:rPr>
        <w:t xml:space="preserve"> 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дневной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 «CSG_Hospital_Day»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r w:rsidRPr="00B5780A">
        <w:rPr>
          <w:sz w:val="22"/>
          <w:szCs w:val="22"/>
          <w:lang w:val="en-US"/>
        </w:rPr>
        <w:t>Возрастные группы – «</w:t>
      </w:r>
      <w:r w:rsidRPr="00B5780A">
        <w:rPr>
          <w:sz w:val="20"/>
          <w:szCs w:val="20"/>
          <w:lang w:val="en-US"/>
        </w:rPr>
        <w:t xml:space="preserve">CSG – </w:t>
      </w:r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Hospital_Day – AgeGroup»</w:t>
      </w:r>
    </w:p>
    <w:p w:rsidR="00E01949" w:rsidRPr="00F75DA9" w:rsidRDefault="00E01949" w:rsidP="00F75DA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Профили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>«CSG – CSG_Hospital_Day – AgeGroup – CSGProfile»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>CSG – CSG_Hospital</w:t>
      </w:r>
      <w:r w:rsidRPr="00B5780A">
        <w:rPr>
          <w:sz w:val="20"/>
          <w:szCs w:val="20"/>
          <w:lang w:val="en-US"/>
        </w:rPr>
        <w:t>_Day</w:t>
      </w:r>
      <w:r w:rsidRPr="00B5780A">
        <w:rPr>
          <w:sz w:val="20"/>
          <w:lang w:val="en-US"/>
        </w:rPr>
        <w:t xml:space="preserve"> – AgeGroup – CSGProfile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Диагнозы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</w:t>
      </w:r>
      <w:r w:rsidRPr="00B5780A">
        <w:rPr>
          <w:sz w:val="20"/>
          <w:szCs w:val="20"/>
          <w:lang w:val="en-US"/>
        </w:rPr>
        <w:t>– « CSG – CSG_Hospital_Day – AgeGroup – CSGProfile –  CSG - MKBs - MKB»</w:t>
      </w:r>
    </w:p>
    <w:p w:rsidR="00933BD6" w:rsidRPr="0018234F" w:rsidRDefault="00933BD6" w:rsidP="00933BD6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lang w:val="en-US"/>
        </w:rPr>
      </w:pPr>
      <w:r w:rsidRPr="0018234F">
        <w:rPr>
          <w:sz w:val="22"/>
          <w:szCs w:val="22"/>
          <w:lang w:val="en-US"/>
        </w:rPr>
        <w:t xml:space="preserve">      </w:t>
      </w:r>
      <w:r w:rsidRPr="0018234F">
        <w:rPr>
          <w:sz w:val="22"/>
          <w:szCs w:val="22"/>
        </w:rPr>
        <w:t>КЗГ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дневной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стационар</w:t>
      </w:r>
      <w:r w:rsidRPr="0018234F">
        <w:rPr>
          <w:sz w:val="22"/>
          <w:szCs w:val="22"/>
          <w:lang w:val="en-US"/>
        </w:rPr>
        <w:t xml:space="preserve"> </w:t>
      </w:r>
      <w:r w:rsidR="001052F0" w:rsidRPr="0018234F">
        <w:rPr>
          <w:sz w:val="22"/>
          <w:szCs w:val="22"/>
        </w:rPr>
        <w:t>сверхбаза</w:t>
      </w:r>
      <w:r w:rsidR="001052F0" w:rsidRPr="0018234F">
        <w:rPr>
          <w:sz w:val="22"/>
          <w:szCs w:val="22"/>
          <w:lang w:val="en-US"/>
        </w:rPr>
        <w:t xml:space="preserve"> </w:t>
      </w:r>
      <w:r w:rsidRPr="0018234F">
        <w:rPr>
          <w:lang w:val="en-US"/>
        </w:rPr>
        <w:t>– «CSG_Hospital_Day_overbase»</w:t>
      </w:r>
    </w:p>
    <w:p w:rsidR="00933BD6" w:rsidRPr="0018234F" w:rsidRDefault="00933BD6" w:rsidP="00933BD6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18234F">
        <w:rPr>
          <w:sz w:val="22"/>
          <w:szCs w:val="22"/>
          <w:lang w:val="en-US"/>
        </w:rPr>
        <w:t xml:space="preserve"> Возрастные группы – «</w:t>
      </w:r>
      <w:r w:rsidRPr="0018234F">
        <w:rPr>
          <w:sz w:val="20"/>
          <w:szCs w:val="20"/>
          <w:lang w:val="en-US"/>
        </w:rPr>
        <w:t>CSG – CSG_Hospital_Day_overbase– AgeGroup»</w:t>
      </w:r>
    </w:p>
    <w:p w:rsidR="00933BD6" w:rsidRPr="0018234F" w:rsidRDefault="00933BD6" w:rsidP="00933BD6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Профили 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 xml:space="preserve">Г – </w:t>
      </w:r>
      <w:r w:rsidRPr="0018234F">
        <w:rPr>
          <w:sz w:val="20"/>
          <w:szCs w:val="20"/>
          <w:lang w:val="en-US"/>
        </w:rPr>
        <w:t>«CSG – CSG_Hospital_Day_overbase– AgeGroup – CSGProfile»</w:t>
      </w:r>
    </w:p>
    <w:p w:rsidR="00933BD6" w:rsidRPr="0018234F" w:rsidRDefault="00933BD6" w:rsidP="00933BD6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>Г – «</w:t>
      </w:r>
      <w:r w:rsidRPr="0018234F">
        <w:rPr>
          <w:sz w:val="20"/>
          <w:lang w:val="en-US"/>
        </w:rPr>
        <w:t>CSG – CSG_Hospital</w:t>
      </w:r>
      <w:r w:rsidRPr="0018234F">
        <w:rPr>
          <w:sz w:val="20"/>
          <w:szCs w:val="20"/>
          <w:lang w:val="en-US"/>
        </w:rPr>
        <w:t>_Day</w:t>
      </w:r>
      <w:r w:rsidR="00CE3BF8" w:rsidRPr="0018234F">
        <w:rPr>
          <w:sz w:val="20"/>
          <w:szCs w:val="20"/>
          <w:lang w:val="en-US"/>
        </w:rPr>
        <w:t>_overbase</w:t>
      </w:r>
      <w:r w:rsidRPr="0018234F">
        <w:rPr>
          <w:sz w:val="20"/>
          <w:lang w:val="en-US"/>
        </w:rPr>
        <w:t xml:space="preserve"> – AgeGroup – CSGProfile – CSG</w:t>
      </w:r>
      <w:r w:rsidRPr="0018234F">
        <w:rPr>
          <w:sz w:val="22"/>
          <w:szCs w:val="22"/>
          <w:lang w:val="en-US"/>
        </w:rPr>
        <w:t>»</w:t>
      </w:r>
    </w:p>
    <w:p w:rsidR="00E01949" w:rsidRPr="0018234F" w:rsidRDefault="00933BD6" w:rsidP="00933BD6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r w:rsidRPr="0018234F">
        <w:rPr>
          <w:sz w:val="22"/>
          <w:szCs w:val="22"/>
          <w:lang w:val="en-US"/>
        </w:rPr>
        <w:t>Диагнозы  К</w:t>
      </w:r>
      <w:r w:rsidRPr="0018234F">
        <w:rPr>
          <w:sz w:val="22"/>
          <w:szCs w:val="22"/>
        </w:rPr>
        <w:t>З</w:t>
      </w:r>
      <w:r w:rsidRPr="0018234F">
        <w:rPr>
          <w:sz w:val="22"/>
          <w:szCs w:val="22"/>
          <w:lang w:val="en-US"/>
        </w:rPr>
        <w:t xml:space="preserve">Г </w:t>
      </w:r>
      <w:r w:rsidRPr="0018234F">
        <w:rPr>
          <w:sz w:val="20"/>
          <w:szCs w:val="20"/>
          <w:lang w:val="en-US"/>
        </w:rPr>
        <w:t>– « CSG – CSG_Hospital_Day_overbase– AgeGroup – CSGProfile –  CSG - MKBs - MKB»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стационар на дому</w:t>
      </w:r>
      <w:r w:rsidR="00B24CFF" w:rsidRPr="00B5780A">
        <w:rPr>
          <w:sz w:val="22"/>
          <w:szCs w:val="22"/>
        </w:rPr>
        <w:t xml:space="preserve"> – «CSG_Hospital_Home»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r w:rsidRPr="00B5780A">
        <w:rPr>
          <w:sz w:val="22"/>
          <w:szCs w:val="22"/>
          <w:lang w:val="en-US"/>
        </w:rPr>
        <w:t>Возрастные группы – «</w:t>
      </w:r>
      <w:r w:rsidRPr="00B5780A">
        <w:rPr>
          <w:sz w:val="20"/>
          <w:szCs w:val="20"/>
          <w:lang w:val="en-US"/>
        </w:rPr>
        <w:t xml:space="preserve">CSG – </w:t>
      </w:r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</w:t>
      </w:r>
      <w:r w:rsidRPr="00B5780A">
        <w:rPr>
          <w:sz w:val="20"/>
          <w:lang w:val="en-US"/>
        </w:rPr>
        <w:t xml:space="preserve">_Home </w:t>
      </w:r>
      <w:r w:rsidRPr="00B5780A">
        <w:rPr>
          <w:sz w:val="20"/>
          <w:szCs w:val="20"/>
          <w:lang w:val="en-US"/>
        </w:rPr>
        <w:t>– AgeGroup»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  <w:lang w:val="en-US"/>
        </w:rPr>
        <w:t>Профили К</w:t>
      </w:r>
      <w:r w:rsidR="00355D21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>«CSG – CSG_Hospital</w:t>
      </w:r>
      <w:r w:rsidRPr="00B5780A">
        <w:rPr>
          <w:sz w:val="20"/>
          <w:lang w:val="en-US"/>
        </w:rPr>
        <w:t xml:space="preserve">_Home </w:t>
      </w:r>
      <w:r w:rsidRPr="00B5780A">
        <w:rPr>
          <w:sz w:val="20"/>
          <w:szCs w:val="20"/>
          <w:lang w:val="en-US"/>
        </w:rPr>
        <w:t>– AgeGroup – CSGProfile»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>CSG – CSG_Hospital</w:t>
      </w:r>
      <w:r w:rsidR="003F2B4F" w:rsidRPr="00B5780A">
        <w:rPr>
          <w:sz w:val="20"/>
          <w:lang w:val="en-US"/>
        </w:rPr>
        <w:t>_Home</w:t>
      </w:r>
      <w:r w:rsidRPr="00B5780A">
        <w:rPr>
          <w:sz w:val="20"/>
          <w:lang w:val="en-US"/>
        </w:rPr>
        <w:t xml:space="preserve"> – AgeGroup – CSGProfile – CSG</w:t>
      </w:r>
      <w:r w:rsidRPr="00B5780A">
        <w:rPr>
          <w:sz w:val="22"/>
          <w:szCs w:val="22"/>
          <w:lang w:val="en-US"/>
        </w:rPr>
        <w:t>»</w:t>
      </w:r>
    </w:p>
    <w:p w:rsidR="00E01949" w:rsidRPr="0026584F" w:rsidRDefault="00F75DA9" w:rsidP="003F2B4F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  <w:lang w:val="en-US"/>
        </w:rPr>
        <w:t>Диагнозы  К</w:t>
      </w:r>
      <w:r>
        <w:rPr>
          <w:sz w:val="22"/>
          <w:szCs w:val="22"/>
        </w:rPr>
        <w:t>З</w:t>
      </w:r>
      <w:r w:rsidR="00E01949" w:rsidRPr="00B5780A">
        <w:rPr>
          <w:sz w:val="22"/>
          <w:szCs w:val="22"/>
          <w:lang w:val="en-US"/>
        </w:rPr>
        <w:t xml:space="preserve">Г </w:t>
      </w:r>
      <w:r w:rsidR="00E01949" w:rsidRPr="00B5780A">
        <w:rPr>
          <w:sz w:val="20"/>
          <w:szCs w:val="20"/>
          <w:lang w:val="en-US"/>
        </w:rPr>
        <w:t>– « CSG – CSG_Hospital</w:t>
      </w:r>
      <w:r w:rsidR="003F2B4F" w:rsidRPr="00B5780A">
        <w:rPr>
          <w:sz w:val="20"/>
          <w:lang w:val="en-US"/>
        </w:rPr>
        <w:t>_Home</w:t>
      </w:r>
      <w:r w:rsidR="00E01949" w:rsidRPr="00B5780A">
        <w:rPr>
          <w:sz w:val="20"/>
          <w:szCs w:val="20"/>
          <w:lang w:val="en-US"/>
        </w:rPr>
        <w:t xml:space="preserve"> – AgeGroup – CSGProfile –  CSG - MKBs - MKB»</w:t>
      </w:r>
    </w:p>
    <w:p w:rsidR="00855032" w:rsidRDefault="00D30479" w:rsidP="00D30479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r w:rsidRPr="00D30479">
        <w:rPr>
          <w:sz w:val="22"/>
          <w:szCs w:val="22"/>
        </w:rPr>
        <w:t>CSG_Polyclinic</w:t>
      </w:r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r w:rsidRPr="00D30479">
        <w:rPr>
          <w:sz w:val="22"/>
          <w:szCs w:val="22"/>
        </w:rPr>
        <w:t>CSG_Polyclinic</w:t>
      </w:r>
      <w:r w:rsidRPr="00CE3BF8">
        <w:rPr>
          <w:sz w:val="22"/>
          <w:szCs w:val="22"/>
        </w:rPr>
        <w:t xml:space="preserve"> – AgeGroup</w:t>
      </w:r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CSG_Polyclinic – AgeGroup – CSGProfile»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lastRenderedPageBreak/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>– «CSG – CSG_Polyclinic – AgeGroup – CSGProfile</w:t>
      </w:r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>
        <w:rPr>
          <w:sz w:val="22"/>
          <w:szCs w:val="22"/>
        </w:rPr>
        <w:t>З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AgeGroup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CSGProfile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AgeGroup – CSGProfile – CSG - </w:t>
      </w:r>
      <w:r w:rsidRPr="001052F0">
        <w:rPr>
          <w:sz w:val="20"/>
          <w:szCs w:val="20"/>
          <w:lang w:val="en-US"/>
        </w:rPr>
        <w:t>SimpleMedicalServices</w:t>
      </w:r>
      <w:r w:rsidR="009A295C" w:rsidRPr="00B5780A">
        <w:rPr>
          <w:sz w:val="20"/>
          <w:szCs w:val="20"/>
          <w:lang w:val="en-US"/>
        </w:rPr>
        <w:t xml:space="preserve">- </w:t>
      </w:r>
      <w:r w:rsidRPr="001052F0">
        <w:rPr>
          <w:sz w:val="20"/>
          <w:szCs w:val="20"/>
          <w:lang w:val="en-US"/>
        </w:rPr>
        <w:t>sms</w:t>
      </w:r>
      <w:r w:rsidR="009A295C" w:rsidRPr="00B5780A">
        <w:rPr>
          <w:sz w:val="20"/>
          <w:szCs w:val="20"/>
          <w:lang w:val="en-US"/>
        </w:rPr>
        <w:t>»</w:t>
      </w:r>
    </w:p>
    <w:p w:rsidR="009A295C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</w:p>
    <w:p w:rsidR="00CE3BF8" w:rsidRPr="00CE3BF8" w:rsidRDefault="00CE3BF8" w:rsidP="00CE3BF8">
      <w:pPr>
        <w:pStyle w:val="af0"/>
        <w:suppressAutoHyphens w:val="0"/>
        <w:spacing w:after="0" w:line="360" w:lineRule="auto"/>
        <w:ind w:left="502" w:firstLine="0"/>
        <w:contextualSpacing/>
        <w:jc w:val="left"/>
        <w:rPr>
          <w:sz w:val="22"/>
          <w:szCs w:val="22"/>
          <w:lang w:val="en-US"/>
        </w:rPr>
      </w:pPr>
    </w:p>
    <w:p w:rsidR="00D30479" w:rsidRPr="00D30479" w:rsidRDefault="00D30479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30479">
        <w:rPr>
          <w:sz w:val="22"/>
          <w:szCs w:val="22"/>
        </w:rPr>
        <w:t>КЗГ Реанимации</w:t>
      </w:r>
      <w:r w:rsidRPr="00D30479">
        <w:rPr>
          <w:b/>
          <w:bCs/>
          <w:sz w:val="22"/>
          <w:szCs w:val="22"/>
        </w:rPr>
        <w:t xml:space="preserve"> – </w:t>
      </w:r>
      <w:r w:rsidRPr="00D30479">
        <w:rPr>
          <w:b/>
          <w:bCs/>
        </w:rPr>
        <w:t>«</w:t>
      </w:r>
      <w:r w:rsidRPr="00B5780A">
        <w:t>CSG_reanimations»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SmpCallReasons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SmpCallTypes</w:t>
      </w:r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r w:rsidRPr="00B5780A">
        <w:rPr>
          <w:sz w:val="22"/>
          <w:szCs w:val="22"/>
          <w:highlight w:val="white"/>
        </w:rPr>
        <w:t>SmpCall</w:t>
      </w:r>
      <w:r w:rsidR="00CE48EC" w:rsidRPr="00B5780A">
        <w:rPr>
          <w:sz w:val="22"/>
          <w:szCs w:val="22"/>
          <w:lang w:val="en-US"/>
        </w:rPr>
        <w:t>R</w:t>
      </w:r>
      <w:r w:rsidR="00CE48EC" w:rsidRPr="00B5780A">
        <w:rPr>
          <w:sz w:val="22"/>
          <w:szCs w:val="22"/>
        </w:rPr>
        <w:t>epeated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SmpLateCheckOuts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SmpComeOutTypes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SmpAccidentCauses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r w:rsidRPr="00B5780A">
        <w:rPr>
          <w:sz w:val="22"/>
          <w:szCs w:val="22"/>
          <w:highlight w:val="white"/>
        </w:rPr>
        <w:t>SmpPatientsStateTypes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SmpResults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SmpComplications</w:t>
      </w:r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«SmpResultExits»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«SmpTimeStep»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r w:rsidR="00C00753" w:rsidRPr="00B5780A">
        <w:rPr>
          <w:sz w:val="22"/>
          <w:szCs w:val="22"/>
        </w:rPr>
        <w:t>nesthesias»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r w:rsidR="002503F6" w:rsidRPr="00B46FC3">
        <w:rPr>
          <w:sz w:val="22"/>
          <w:szCs w:val="22"/>
        </w:rPr>
        <w:t>um</w:t>
      </w:r>
      <w:r w:rsidR="002503F6" w:rsidRPr="00B46FC3">
        <w:rPr>
          <w:sz w:val="22"/>
          <w:szCs w:val="22"/>
          <w:lang w:val="en-US"/>
        </w:rPr>
        <w:t>T</w:t>
      </w:r>
      <w:r w:rsidRPr="00B46FC3">
        <w:rPr>
          <w:sz w:val="22"/>
          <w:szCs w:val="22"/>
        </w:rPr>
        <w:t>ypes</w:t>
      </w:r>
      <w:r w:rsidR="00997554" w:rsidRPr="00B46FC3">
        <w:rPr>
          <w:sz w:val="22"/>
          <w:szCs w:val="22"/>
          <w:lang w:val="en-US"/>
        </w:rPr>
        <w:t>-SumType</w:t>
      </w:r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MotiveRefusal - Refusal</w:t>
      </w:r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r w:rsidRPr="00F75DA9">
        <w:rPr>
          <w:sz w:val="22"/>
          <w:szCs w:val="22"/>
        </w:rPr>
        <w:t>nit</w:t>
      </w:r>
      <w:r w:rsidRPr="00F75DA9">
        <w:rPr>
          <w:sz w:val="22"/>
          <w:szCs w:val="22"/>
          <w:lang w:val="en-US"/>
        </w:rPr>
        <w:t>M</w:t>
      </w:r>
      <w:r w:rsidRPr="00F75DA9">
        <w:rPr>
          <w:sz w:val="22"/>
          <w:szCs w:val="22"/>
        </w:rPr>
        <w:t>easure</w:t>
      </w:r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r w:rsidR="00DB6E8C" w:rsidRPr="006A1006">
        <w:rPr>
          <w:sz w:val="22"/>
          <w:szCs w:val="22"/>
          <w:lang w:val="en-US"/>
        </w:rPr>
        <w:t>MedWorks</w:t>
      </w:r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r w:rsidRPr="007F6FFA">
        <w:rPr>
          <w:sz w:val="22"/>
          <w:szCs w:val="22"/>
          <w:lang w:val="en-US"/>
        </w:rPr>
        <w:t>Privelege_codes</w:t>
      </w:r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«Vmp_kind</w:t>
      </w:r>
      <w:r w:rsidR="00F53252" w:rsidRPr="007F6FFA">
        <w:rPr>
          <w:sz w:val="22"/>
          <w:szCs w:val="22"/>
        </w:rPr>
        <w:t>s</w:t>
      </w:r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r w:rsidR="00E05E07" w:rsidRPr="00D1315C">
        <w:rPr>
          <w:sz w:val="22"/>
          <w:szCs w:val="22"/>
        </w:rPr>
        <w:t>Vmp_vid_metods</w:t>
      </w:r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«Tube_types»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517E">
        <w:rPr>
          <w:sz w:val="22"/>
          <w:szCs w:val="22"/>
        </w:rPr>
        <w:t>Справочник родственных специальностей (74) – «Related_spec»</w:t>
      </w:r>
    </w:p>
    <w:p w:rsidR="00841A4A" w:rsidRPr="00841A4A" w:rsidRDefault="00841A4A" w:rsidP="00841A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 w:rsidRPr="00841A4A">
        <w:rPr>
          <w:color w:val="0033CC"/>
          <w:sz w:val="22"/>
          <w:szCs w:val="22"/>
        </w:rPr>
        <w:t>Справочник родственных специальностей (7</w:t>
      </w:r>
      <w:r>
        <w:rPr>
          <w:color w:val="0033CC"/>
          <w:sz w:val="22"/>
          <w:szCs w:val="22"/>
        </w:rPr>
        <w:t>5</w:t>
      </w:r>
      <w:r w:rsidRPr="00841A4A">
        <w:rPr>
          <w:color w:val="0033CC"/>
          <w:sz w:val="22"/>
          <w:szCs w:val="22"/>
        </w:rPr>
        <w:t>) – «Related_spec»</w:t>
      </w:r>
    </w:p>
    <w:p w:rsidR="00841A4A" w:rsidRPr="00841A4A" w:rsidRDefault="00841A4A" w:rsidP="00841A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 w:rsidRPr="00841A4A">
        <w:rPr>
          <w:color w:val="0033CC"/>
          <w:sz w:val="22"/>
          <w:szCs w:val="22"/>
        </w:rPr>
        <w:t>Справочник родственных специальностей (7</w:t>
      </w:r>
      <w:r>
        <w:rPr>
          <w:color w:val="0033CC"/>
          <w:sz w:val="22"/>
          <w:szCs w:val="22"/>
        </w:rPr>
        <w:t>6</w:t>
      </w:r>
      <w:r w:rsidRPr="00841A4A">
        <w:rPr>
          <w:color w:val="0033CC"/>
          <w:sz w:val="22"/>
          <w:szCs w:val="22"/>
        </w:rPr>
        <w:t>) – «Related_spec»</w:t>
      </w:r>
    </w:p>
    <w:p w:rsidR="00841A4A" w:rsidRPr="00841A4A" w:rsidRDefault="00841A4A" w:rsidP="00841A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 w:rsidRPr="00841A4A">
        <w:rPr>
          <w:color w:val="0033CC"/>
          <w:sz w:val="22"/>
          <w:szCs w:val="22"/>
        </w:rPr>
        <w:t>Справочник родственных специальностей (7</w:t>
      </w:r>
      <w:r>
        <w:rPr>
          <w:color w:val="0033CC"/>
          <w:sz w:val="22"/>
          <w:szCs w:val="22"/>
        </w:rPr>
        <w:t>7</w:t>
      </w:r>
      <w:r w:rsidRPr="00841A4A">
        <w:rPr>
          <w:color w:val="0033CC"/>
          <w:sz w:val="22"/>
          <w:szCs w:val="22"/>
        </w:rPr>
        <w:t>) – «Related_spec»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0" w:name="_Toc297553521"/>
      <w:bookmarkStart w:id="31" w:name="_Toc314586195"/>
      <w:bookmarkStart w:id="32" w:name="_Toc409085813"/>
      <w:r w:rsidRPr="0054635B">
        <w:rPr>
          <w:rFonts w:ascii="Times New Roman" w:hAnsi="Times New Roman" w:cs="Times New Roman"/>
          <w:sz w:val="24"/>
          <w:szCs w:val="24"/>
        </w:rPr>
        <w:t>Элементы и атрибуты</w:t>
      </w:r>
      <w:bookmarkEnd w:id="30"/>
      <w:bookmarkEnd w:id="31"/>
      <w:bookmarkEnd w:id="32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3" w:name="_Toc314586196"/>
      <w:bookmarkStart w:id="34" w:name="_Toc409085814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3"/>
      <w:bookmarkEnd w:id="34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8"/>
      <w:bookmarkStart w:id="36" w:name="_Toc409085815"/>
      <w:bookmarkStart w:id="37" w:name="_Toc314586197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5"/>
      <w:bookmarkEnd w:id="36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38" w:name="_Toc409085816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body</w:t>
      </w:r>
      <w:bookmarkEnd w:id="37"/>
      <w:bookmarkEnd w:id="3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lastRenderedPageBreak/>
              <w:t>protocol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E022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40" w:name="_Toc409085817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40"/>
    </w:p>
    <w:bookmarkEnd w:id="39"/>
    <w:p w:rsidR="00670FB3" w:rsidRPr="002E0227" w:rsidRDefault="00670FB3" w:rsidP="00180506">
      <w:pPr>
        <w:pStyle w:val="2"/>
        <w:numPr>
          <w:ilvl w:val="0"/>
          <w:numId w:val="0"/>
        </w:numPr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1" w:name="_Toc314586200"/>
      <w:bookmarkStart w:id="42" w:name="_Toc409085818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LPUs- LPU</w:t>
      </w:r>
      <w:bookmarkEnd w:id="41"/>
      <w:bookmarkEnd w:id="4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ordr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Кпп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1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single_financing_begin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r w:rsidRPr="002E0227">
              <w:rPr>
                <w:sz w:val="22"/>
                <w:szCs w:val="22"/>
                <w:lang w:val="en-US"/>
              </w:rPr>
              <w:t>оплат</w:t>
            </w:r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ФФОМС 2 категории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single_financing_end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r w:rsidRPr="002E0227">
              <w:rPr>
                <w:sz w:val="22"/>
                <w:szCs w:val="22"/>
                <w:lang w:val="en-US"/>
              </w:rPr>
              <w:t>оплат</w:t>
            </w:r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ТФОМС 1 категории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adress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Адрес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1 – гл.врач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2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fio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Фио руководителя в </w:t>
            </w:r>
            <w:r w:rsidRPr="00DA2377">
              <w:rPr>
                <w:sz w:val="22"/>
                <w:szCs w:val="22"/>
                <w:lang w:eastAsia="ar-SA"/>
              </w:rPr>
              <w:lastRenderedPageBreak/>
              <w:t>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lastRenderedPageBreak/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lastRenderedPageBreak/>
              <w:t>Fio_dat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3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4" w:name="_Toc409085819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3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4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5" w:name="_Toc314586204"/>
      <w:r w:rsidRPr="00180506">
        <w:rPr>
          <w:b/>
          <w:bCs/>
          <w:sz w:val="24"/>
          <w:szCs w:val="24"/>
        </w:rPr>
        <w:t xml:space="preserve"> </w:t>
      </w:r>
      <w:r w:rsidR="004D258E" w:rsidRPr="00F5231C">
        <w:rPr>
          <w:b/>
          <w:bCs/>
          <w:sz w:val="24"/>
          <w:szCs w:val="24"/>
          <w:lang w:val="en-US"/>
        </w:rPr>
        <w:t>Данные по ярославским СМО</w:t>
      </w:r>
      <w:bookmarkEnd w:id="45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6" w:name="_Toc314586203"/>
      <w:bookmarkStart w:id="47" w:name="_Toc409085820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SMOs </w:t>
      </w:r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YaroslavlRegionSMOs</w:t>
      </w:r>
      <w:bookmarkEnd w:id="46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 xml:space="preserve"> - YaroslavlRegionSMO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8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>Данные по не ярославским СМО</w:t>
      </w:r>
    </w:p>
    <w:p w:rsidR="00670FB3" w:rsidRPr="00B5780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9" w:name="_Toc409085821"/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SMOs </w:t>
      </w:r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OtherTerritoriesSMOs</w:t>
      </w:r>
      <w:bookmarkEnd w:id="48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 xml:space="preserve"> - OtherTerritoriesSMO</w:t>
      </w:r>
      <w:bookmarkEnd w:id="4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0"/>
                <w:highlight w:val="white"/>
              </w:rPr>
              <w:t>code_territories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</w:rPr>
              <w:t>Ogr</w:t>
            </w:r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50" w:name="_Toc31458620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1" w:name="_Toc409085822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DocumentTypes – DocumentType</w:t>
      </w:r>
      <w:bookmarkEnd w:id="50"/>
      <w:bookmarkEnd w:id="5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  <w:r w:rsidR="003C0EC5">
        <w:rPr>
          <w:b/>
          <w:bCs/>
          <w:sz w:val="24"/>
          <w:szCs w:val="24"/>
        </w:rPr>
        <w:t xml:space="preserve"> (4)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2" w:name="_Toc314586209"/>
      <w:bookmarkStart w:id="53" w:name="_Toc409085823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SocialCategories– SocialCategorie</w:t>
      </w:r>
      <w:bookmarkEnd w:id="52"/>
      <w:bookmarkEnd w:id="5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4" w:name="_Toc314586212"/>
      <w:bookmarkStart w:id="55" w:name="_Toc409085824"/>
      <w:r w:rsidRPr="0054635B">
        <w:rPr>
          <w:rFonts w:ascii="Times New Roman" w:hAnsi="Times New Roman" w:cs="Times New Roman"/>
          <w:szCs w:val="24"/>
        </w:rPr>
        <w:t>Регионы</w:t>
      </w:r>
      <w:bookmarkEnd w:id="54"/>
      <w:r w:rsidR="003C0EC5">
        <w:rPr>
          <w:rFonts w:ascii="Times New Roman" w:hAnsi="Times New Roman" w:cs="Times New Roman"/>
          <w:szCs w:val="24"/>
        </w:rPr>
        <w:t xml:space="preserve"> (5)</w:t>
      </w:r>
      <w:bookmarkEnd w:id="55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6" w:name="_Toc314586211"/>
      <w:bookmarkStart w:id="57" w:name="_Toc409085825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Regions– Region</w:t>
      </w:r>
      <w:bookmarkEnd w:id="56"/>
      <w:bookmarkEnd w:id="5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Обращение в письме к руковолителю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58" w:name="_Toc314586214"/>
      <w:bookmarkStart w:id="59" w:name="_Toc409085826"/>
      <w:r w:rsidRPr="0054635B">
        <w:rPr>
          <w:rFonts w:ascii="Times New Roman" w:hAnsi="Times New Roman" w:cs="Times New Roman"/>
          <w:szCs w:val="24"/>
        </w:rPr>
        <w:lastRenderedPageBreak/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58"/>
      <w:r w:rsidR="003C0EC5">
        <w:rPr>
          <w:rFonts w:ascii="Times New Roman" w:hAnsi="Times New Roman" w:cs="Times New Roman"/>
          <w:szCs w:val="24"/>
        </w:rPr>
        <w:t xml:space="preserve"> (9)</w:t>
      </w:r>
      <w:bookmarkEnd w:id="59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0" w:name="_Toc314586213"/>
      <w:bookmarkStart w:id="61" w:name="_Toc409085827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Specializations– Specialization</w:t>
      </w:r>
      <w:bookmarkEnd w:id="60"/>
      <w:bookmarkEnd w:id="6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policlinic_operation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lastRenderedPageBreak/>
              <w:t>Diagnostic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3C0EC5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2" w:name="_Toc314586216"/>
      <w:bookmarkStart w:id="63" w:name="_Toc409085828"/>
      <w:r>
        <w:rPr>
          <w:rFonts w:ascii="Times New Roman" w:hAnsi="Times New Roman" w:cs="Times New Roman"/>
          <w:szCs w:val="24"/>
        </w:rPr>
        <w:t>Результаты лечения</w:t>
      </w:r>
      <w:bookmarkEnd w:id="62"/>
      <w:r>
        <w:rPr>
          <w:rFonts w:ascii="Times New Roman" w:hAnsi="Times New Roman" w:cs="Times New Roman"/>
          <w:szCs w:val="24"/>
        </w:rPr>
        <w:t xml:space="preserve"> (10)</w:t>
      </w:r>
      <w:bookmarkEnd w:id="63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4" w:name="_Toc314586215"/>
      <w:bookmarkStart w:id="65" w:name="_Toc409085829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TreatmentResults– TreatmentResult</w:t>
      </w:r>
      <w:bookmarkEnd w:id="64"/>
      <w:bookmarkEnd w:id="6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type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 (поликлиника, стационар)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6" w:name="_Toc314586218"/>
      <w:bookmarkStart w:id="67" w:name="_Toc409085830"/>
      <w:r w:rsidRPr="0054635B">
        <w:rPr>
          <w:rFonts w:ascii="Times New Roman" w:hAnsi="Times New Roman" w:cs="Times New Roman"/>
          <w:szCs w:val="24"/>
        </w:rPr>
        <w:lastRenderedPageBreak/>
        <w:t xml:space="preserve">Поводы посещения </w:t>
      </w:r>
      <w:r w:rsidR="003C0EC5">
        <w:rPr>
          <w:rFonts w:ascii="Times New Roman" w:hAnsi="Times New Roman" w:cs="Times New Roman"/>
          <w:szCs w:val="24"/>
        </w:rPr>
        <w:t xml:space="preserve">в </w:t>
      </w:r>
      <w:r w:rsidRPr="0054635B">
        <w:rPr>
          <w:rFonts w:ascii="Times New Roman" w:hAnsi="Times New Roman" w:cs="Times New Roman"/>
          <w:szCs w:val="24"/>
        </w:rPr>
        <w:t>поликлиник</w:t>
      </w:r>
      <w:r w:rsidR="003C0EC5">
        <w:rPr>
          <w:rFonts w:ascii="Times New Roman" w:hAnsi="Times New Roman" w:cs="Times New Roman"/>
          <w:szCs w:val="24"/>
        </w:rPr>
        <w:t>е</w:t>
      </w:r>
      <w:bookmarkEnd w:id="66"/>
      <w:r w:rsidR="003C0EC5">
        <w:rPr>
          <w:rFonts w:ascii="Times New Roman" w:hAnsi="Times New Roman" w:cs="Times New Roman"/>
          <w:szCs w:val="24"/>
        </w:rPr>
        <w:t xml:space="preserve"> (11)</w:t>
      </w:r>
      <w:bookmarkEnd w:id="67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8" w:name="_Toc314586217"/>
      <w:bookmarkStart w:id="69" w:name="_Toc409085831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ReasonsVisitPolyclinics– ReasonsVisitPolyclinic</w:t>
      </w:r>
      <w:bookmarkEnd w:id="68"/>
      <w:bookmarkEnd w:id="6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0" w:name="_Toc314586220"/>
      <w:bookmarkStart w:id="71" w:name="_Toc409085832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70"/>
      <w:r w:rsidR="003C0EC5">
        <w:rPr>
          <w:rFonts w:ascii="Times New Roman" w:hAnsi="Times New Roman" w:cs="Times New Roman"/>
          <w:szCs w:val="24"/>
        </w:rPr>
        <w:t xml:space="preserve"> (12)</w:t>
      </w:r>
      <w:bookmarkEnd w:id="71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2" w:name="_Toc314586219"/>
      <w:bookmarkStart w:id="73" w:name="_Toc409085833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DiagnosisTypes– DiagnosisType</w:t>
      </w:r>
      <w:bookmarkEnd w:id="72"/>
      <w:bookmarkEnd w:id="7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4" w:name="_Toc409085834"/>
      <w:r w:rsidRPr="00DA2377">
        <w:rPr>
          <w:rFonts w:ascii="Times New Roman" w:hAnsi="Times New Roman" w:cs="Times New Roman"/>
          <w:szCs w:val="24"/>
        </w:rPr>
        <w:t>Диагнозы МКБ10</w:t>
      </w:r>
      <w:bookmarkEnd w:id="74"/>
    </w:p>
    <w:p w:rsidR="00394E05" w:rsidRPr="00DA2377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5" w:name="_Toc409085835"/>
      <w:r w:rsidRPr="00DA2377">
        <w:rPr>
          <w:rFonts w:ascii="Times New Roman" w:hAnsi="Times New Roman" w:cs="Times New Roman"/>
          <w:b w:val="0"/>
          <w:sz w:val="20"/>
          <w:szCs w:val="20"/>
        </w:rPr>
        <w:t>Атрибуты элемента MKBs – MKB</w:t>
      </w:r>
      <w:bookmarkEnd w:id="7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6" w:name="_Toc314586222"/>
      <w:bookmarkStart w:id="77" w:name="_Toc409085836"/>
      <w:r w:rsidRPr="0054635B">
        <w:rPr>
          <w:rFonts w:ascii="Times New Roman" w:hAnsi="Times New Roman" w:cs="Times New Roman"/>
          <w:szCs w:val="24"/>
        </w:rPr>
        <w:lastRenderedPageBreak/>
        <w:t>Типы травм</w:t>
      </w:r>
      <w:bookmarkEnd w:id="76"/>
      <w:r w:rsidR="003C0EC5">
        <w:rPr>
          <w:rFonts w:ascii="Times New Roman" w:hAnsi="Times New Roman" w:cs="Times New Roman"/>
          <w:szCs w:val="24"/>
        </w:rPr>
        <w:t xml:space="preserve"> (13)</w:t>
      </w:r>
      <w:bookmarkEnd w:id="77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8" w:name="_Toc314586221"/>
      <w:bookmarkStart w:id="79" w:name="_Toc409085837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InjuryTypes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</w:t>
      </w:r>
      <w:bookmarkEnd w:id="78"/>
      <w:bookmarkEnd w:id="7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0" w:name="_Toc314586225"/>
      <w:bookmarkStart w:id="81" w:name="_Toc409085838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80"/>
      <w:bookmarkEnd w:id="81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r w:rsidRPr="0054635B">
        <w:rPr>
          <w:b/>
          <w:bCs/>
          <w:sz w:val="24"/>
          <w:szCs w:val="24"/>
          <w:lang w:val="en-US"/>
        </w:rPr>
        <w:t>Типы простых медицинских услуг</w:t>
      </w:r>
    </w:p>
    <w:p w:rsidR="00670FB3" w:rsidRPr="00F904FA" w:rsidRDefault="00670FB3" w:rsidP="00F904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82" w:name="_Toc314586226"/>
      <w:bookmarkStart w:id="83" w:name="_Toc409085839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bookmarkEnd w:id="82"/>
      <w:bookmarkEnd w:id="8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84" w:name="_Toc314586229"/>
      <w:bookmarkStart w:id="85" w:name="_Toc409085840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84"/>
      <w:bookmarkEnd w:id="85"/>
    </w:p>
    <w:p w:rsidR="00394E05" w:rsidRPr="00F904FA" w:rsidRDefault="00394E05" w:rsidP="00F904FA">
      <w:pPr>
        <w:ind w:firstLine="0"/>
        <w:jc w:val="left"/>
        <w:rPr>
          <w:sz w:val="20"/>
          <w:szCs w:val="20"/>
          <w:lang w:val="en-US" w:eastAsia="ar-SA"/>
        </w:rPr>
      </w:pPr>
      <w:r w:rsidRPr="00F904FA">
        <w:rPr>
          <w:sz w:val="20"/>
          <w:szCs w:val="20"/>
        </w:rPr>
        <w:t>Атрибуты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</w:rPr>
        <w:t>элемента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  <w:highlight w:val="white"/>
          <w:lang w:val="en-US"/>
        </w:rPr>
        <w:t>SimpleMedicalServices</w:t>
      </w:r>
      <w:r w:rsidRPr="00F904FA">
        <w:rPr>
          <w:sz w:val="20"/>
          <w:szCs w:val="20"/>
          <w:lang w:val="en-US"/>
        </w:rPr>
        <w:t xml:space="preserve">– </w:t>
      </w:r>
      <w:r w:rsidRPr="00F904FA">
        <w:rPr>
          <w:sz w:val="20"/>
          <w:szCs w:val="20"/>
          <w:highlight w:val="white"/>
          <w:lang w:val="en-US"/>
        </w:rPr>
        <w:t>SimpleMedicalService</w:t>
      </w:r>
      <w:r w:rsidRPr="00F904FA">
        <w:rPr>
          <w:sz w:val="20"/>
          <w:szCs w:val="20"/>
          <w:lang w:val="en-US"/>
        </w:rPr>
        <w:t>-</w:t>
      </w:r>
      <w:r w:rsidRPr="00F904FA">
        <w:rPr>
          <w:color w:val="800000"/>
          <w:sz w:val="20"/>
          <w:szCs w:val="20"/>
          <w:highlight w:val="white"/>
          <w:lang w:val="en-US"/>
        </w:rPr>
        <w:t xml:space="preserve"> </w:t>
      </w:r>
      <w:r w:rsidRPr="00F904FA">
        <w:rPr>
          <w:sz w:val="20"/>
          <w:szCs w:val="20"/>
          <w:highlight w:val="white"/>
          <w:lang w:val="en-US"/>
        </w:rPr>
        <w:t>Type_sms</w:t>
      </w:r>
      <w:r w:rsidRPr="00F904FA">
        <w:rPr>
          <w:sz w:val="20"/>
          <w:szCs w:val="20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86" w:name="_Toc409085841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86"/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87" w:name="_Toc409085842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r w:rsidRPr="00F857D7">
        <w:rPr>
          <w:rFonts w:ascii="Times New Roman" w:hAnsi="Times New Roman" w:cs="Times New Roman"/>
          <w:b w:val="0"/>
          <w:sz w:val="20"/>
          <w:lang w:val="en-US"/>
        </w:rPr>
        <w:t>-</w:t>
      </w:r>
      <w:r>
        <w:rPr>
          <w:rFonts w:ascii="Times New Roman" w:hAnsi="Times New Roman" w:cs="Times New Roman"/>
          <w:b w:val="0"/>
          <w:sz w:val="20"/>
          <w:lang w:val="en-US"/>
        </w:rPr>
        <w:t>sms</w:t>
      </w:r>
      <w:bookmarkEnd w:id="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federal_code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054D4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0-услуга </w:t>
            </w:r>
            <w:r>
              <w:rPr>
                <w:sz w:val="22"/>
                <w:szCs w:val="22"/>
                <w:lang w:eastAsia="ar-SA"/>
              </w:rPr>
              <w:t xml:space="preserve">не </w:t>
            </w:r>
            <w:r>
              <w:rPr>
                <w:sz w:val="22"/>
                <w:szCs w:val="22"/>
                <w:lang w:eastAsia="ar-SA"/>
              </w:rPr>
              <w:t>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</w:t>
            </w:r>
            <w:r>
              <w:rPr>
                <w:sz w:val="22"/>
                <w:szCs w:val="22"/>
                <w:lang w:eastAsia="ar-SA"/>
              </w:rPr>
              <w:t>услуга используется при наблюдении в стационаре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8" w:name="_Toc314586235"/>
      <w:bookmarkStart w:id="89" w:name="_Toc409085843"/>
      <w:r w:rsidRPr="0054635B">
        <w:rPr>
          <w:rFonts w:ascii="Times New Roman" w:hAnsi="Times New Roman" w:cs="Times New Roman"/>
          <w:szCs w:val="24"/>
        </w:rPr>
        <w:t xml:space="preserve">Операции в стационарах </w:t>
      </w:r>
      <w:r w:rsidR="003C0EC5">
        <w:rPr>
          <w:rFonts w:ascii="Times New Roman" w:hAnsi="Times New Roman" w:cs="Times New Roman"/>
          <w:szCs w:val="24"/>
        </w:rPr>
        <w:t>(23)</w:t>
      </w:r>
      <w:bookmarkEnd w:id="88"/>
      <w:bookmarkEnd w:id="89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90" w:name="_Toc314586234"/>
      <w:bookmarkStart w:id="91" w:name="_Toc409085844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HospitalsOperations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</w:rPr>
        <w:t>Operation</w:t>
      </w:r>
      <w:bookmarkEnd w:id="90"/>
      <w:bookmarkEnd w:id="9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2044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2" w:name="_Toc409085845"/>
      <w:r w:rsidRPr="005746B5">
        <w:rPr>
          <w:rFonts w:ascii="Times New Roman" w:hAnsi="Times New Roman" w:cs="Times New Roman"/>
          <w:szCs w:val="24"/>
        </w:rPr>
        <w:lastRenderedPageBreak/>
        <w:t>Справочник состояний диспансерного наблюдения</w:t>
      </w:r>
      <w:bookmarkEnd w:id="92"/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93" w:name="_Toc409085846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MedicalStates– MedicalState</w:t>
      </w:r>
      <w:bookmarkEnd w:id="9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4" w:name="_Toc409085847"/>
      <w:r w:rsidRPr="005746B5">
        <w:rPr>
          <w:rFonts w:ascii="Times New Roman" w:hAnsi="Times New Roman" w:cs="Times New Roman"/>
          <w:szCs w:val="24"/>
        </w:rPr>
        <w:t>Справочник типов палат, оказывающих реанима</w:t>
      </w:r>
      <w:bookmarkStart w:id="95" w:name="_GoBack"/>
      <w:bookmarkEnd w:id="95"/>
      <w:r w:rsidRPr="005746B5">
        <w:rPr>
          <w:rFonts w:ascii="Times New Roman" w:hAnsi="Times New Roman" w:cs="Times New Roman"/>
          <w:szCs w:val="24"/>
        </w:rPr>
        <w:t>ционные услуги</w:t>
      </w:r>
      <w:bookmarkEnd w:id="94"/>
      <w:r w:rsidRPr="005746B5">
        <w:rPr>
          <w:rFonts w:ascii="Times New Roman" w:hAnsi="Times New Roman" w:cs="Times New Roman"/>
          <w:szCs w:val="24"/>
        </w:rPr>
        <w:t xml:space="preserve"> 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96" w:name="_Toc409085848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ChamberTypes</w:t>
      </w:r>
      <w:r w:rsidRPr="005746B5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7" w:name="_Toc314586253"/>
      <w:bookmarkStart w:id="98" w:name="_Toc409085849"/>
      <w:r w:rsidRPr="00C5537C">
        <w:rPr>
          <w:rFonts w:ascii="Times New Roman" w:hAnsi="Times New Roman" w:cs="Times New Roman"/>
          <w:szCs w:val="24"/>
        </w:rPr>
        <w:t>Страны</w:t>
      </w:r>
      <w:bookmarkEnd w:id="97"/>
      <w:r w:rsidR="003C0EC5">
        <w:rPr>
          <w:rFonts w:ascii="Times New Roman" w:hAnsi="Times New Roman" w:cs="Times New Roman"/>
          <w:szCs w:val="24"/>
        </w:rPr>
        <w:t xml:space="preserve"> мира (24)</w:t>
      </w:r>
      <w:bookmarkEnd w:id="98"/>
    </w:p>
    <w:p w:rsidR="003443A1" w:rsidRPr="003443A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2"/>
          <w:szCs w:val="22"/>
        </w:rPr>
      </w:pPr>
      <w:bookmarkStart w:id="99" w:name="_Toc314586252"/>
      <w:bookmarkStart w:id="100" w:name="_Toc409085850"/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Атрибуты элемента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Countries</w:t>
      </w:r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–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</w:t>
      </w:r>
      <w:bookmarkEnd w:id="99"/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1" w:name="_Toc314586255"/>
      <w:bookmarkStart w:id="102" w:name="_Toc409085851"/>
      <w:r w:rsidRPr="00C5537C">
        <w:rPr>
          <w:rFonts w:ascii="Times New Roman" w:hAnsi="Times New Roman" w:cs="Times New Roman"/>
          <w:szCs w:val="24"/>
        </w:rPr>
        <w:t>Степень участия специалиста</w:t>
      </w:r>
      <w:bookmarkEnd w:id="101"/>
      <w:r w:rsidR="00B9199A">
        <w:rPr>
          <w:rFonts w:ascii="Times New Roman" w:hAnsi="Times New Roman" w:cs="Times New Roman"/>
          <w:szCs w:val="24"/>
        </w:rPr>
        <w:t xml:space="preserve"> (26)</w:t>
      </w:r>
      <w:bookmarkEnd w:id="102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103" w:name="_Toc314586254"/>
      <w:bookmarkStart w:id="104" w:name="_Toc409085852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DegreeInvolvementSpecialists– DegreeInvolvementSpecialist</w:t>
      </w:r>
      <w:bookmarkEnd w:id="103"/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5" w:name="_Toc314586257"/>
      <w:bookmarkStart w:id="106" w:name="_Toc409085853"/>
      <w:r w:rsidRPr="00C5537C">
        <w:rPr>
          <w:rFonts w:ascii="Times New Roman" w:hAnsi="Times New Roman" w:cs="Times New Roman"/>
          <w:szCs w:val="24"/>
        </w:rPr>
        <w:lastRenderedPageBreak/>
        <w:t>Виды посещений</w:t>
      </w:r>
      <w:bookmarkEnd w:id="105"/>
      <w:bookmarkEnd w:id="106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107" w:name="_Toc314586256"/>
      <w:bookmarkStart w:id="108" w:name="_Toc409085854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VisitsTypes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</w:t>
      </w:r>
      <w:bookmarkEnd w:id="107"/>
      <w:bookmarkEnd w:id="10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9" w:name="_Toc314586259"/>
      <w:bookmarkStart w:id="110" w:name="_Toc409085855"/>
      <w:r w:rsidRPr="00C5537C">
        <w:rPr>
          <w:rFonts w:ascii="Times New Roman" w:hAnsi="Times New Roman" w:cs="Times New Roman"/>
          <w:szCs w:val="24"/>
        </w:rPr>
        <w:t>Возрастные группы</w:t>
      </w:r>
      <w:bookmarkEnd w:id="109"/>
      <w:r w:rsidR="00B9199A">
        <w:rPr>
          <w:rFonts w:ascii="Times New Roman" w:hAnsi="Times New Roman" w:cs="Times New Roman"/>
          <w:szCs w:val="24"/>
        </w:rPr>
        <w:t xml:space="preserve"> (30)</w:t>
      </w:r>
      <w:bookmarkEnd w:id="110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111" w:name="_Toc314586258"/>
      <w:bookmarkStart w:id="112" w:name="_Toc409085856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AgeGroups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</w:t>
      </w:r>
      <w:bookmarkEnd w:id="111"/>
      <w:bookmarkEnd w:id="11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B9199A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3" w:name="_Toc314586261"/>
      <w:bookmarkStart w:id="114" w:name="_Toc409085857"/>
      <w:r>
        <w:rPr>
          <w:rFonts w:ascii="Times New Roman" w:hAnsi="Times New Roman" w:cs="Times New Roman"/>
          <w:szCs w:val="24"/>
        </w:rPr>
        <w:t>Цели</w:t>
      </w:r>
      <w:r w:rsidR="00670FB3" w:rsidRPr="00C5537C">
        <w:rPr>
          <w:rFonts w:ascii="Times New Roman" w:hAnsi="Times New Roman" w:cs="Times New Roman"/>
          <w:szCs w:val="24"/>
        </w:rPr>
        <w:t xml:space="preserve"> направлений</w:t>
      </w:r>
      <w:bookmarkEnd w:id="113"/>
      <w:r>
        <w:rPr>
          <w:rFonts w:ascii="Times New Roman" w:hAnsi="Times New Roman" w:cs="Times New Roman"/>
          <w:szCs w:val="24"/>
        </w:rPr>
        <w:t xml:space="preserve"> (31)</w:t>
      </w:r>
      <w:bookmarkEnd w:id="114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115" w:name="_Toc314586260"/>
      <w:bookmarkStart w:id="116" w:name="_Toc409085858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DirectionsTypes– DirectionsType</w:t>
      </w:r>
      <w:bookmarkEnd w:id="115"/>
      <w:bookmarkEnd w:id="11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18234F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7" w:name="_Toc409085859"/>
      <w:r w:rsidRPr="0018234F">
        <w:rPr>
          <w:rFonts w:ascii="Times New Roman" w:hAnsi="Times New Roman" w:cs="Times New Roman"/>
          <w:szCs w:val="24"/>
        </w:rPr>
        <w:t>К</w:t>
      </w:r>
      <w:r w:rsidR="00355D21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17"/>
    </w:p>
    <w:p w:rsidR="00670FB3" w:rsidRPr="0018234F" w:rsidRDefault="00C5537C" w:rsidP="00C5537C">
      <w:pPr>
        <w:ind w:left="720" w:firstLine="0"/>
        <w:jc w:val="center"/>
        <w:rPr>
          <w:b/>
          <w:bCs/>
        </w:rPr>
      </w:pPr>
      <w:bookmarkStart w:id="118" w:name="_Toc314586279"/>
      <w:r w:rsidRPr="0018234F">
        <w:rPr>
          <w:b/>
          <w:bCs/>
          <w:lang w:val="en-US"/>
        </w:rPr>
        <w:t>2</w:t>
      </w:r>
      <w:r w:rsidR="00A86E8D" w:rsidRPr="0018234F">
        <w:rPr>
          <w:b/>
          <w:bCs/>
        </w:rPr>
        <w:t>1</w:t>
      </w:r>
      <w:r w:rsidR="00745B6B" w:rsidRPr="0018234F">
        <w:rPr>
          <w:b/>
          <w:bCs/>
          <w:lang w:val="en-US"/>
        </w:rPr>
        <w:t>.1</w:t>
      </w:r>
      <w:r w:rsidR="00C95CED" w:rsidRPr="0018234F">
        <w:rPr>
          <w:b/>
          <w:bCs/>
          <w:lang w:val="en-US"/>
        </w:rPr>
        <w:t>.</w:t>
      </w:r>
      <w:r w:rsidR="00745B6B" w:rsidRPr="0018234F">
        <w:rPr>
          <w:b/>
          <w:bCs/>
        </w:rPr>
        <w:t xml:space="preserve">  </w:t>
      </w:r>
      <w:r w:rsidR="00670FB3" w:rsidRPr="0018234F">
        <w:rPr>
          <w:b/>
          <w:bCs/>
        </w:rPr>
        <w:t>К</w:t>
      </w:r>
      <w:r w:rsidR="00F75DA9" w:rsidRPr="0018234F">
        <w:rPr>
          <w:b/>
          <w:bCs/>
        </w:rPr>
        <w:t>З</w:t>
      </w:r>
      <w:r w:rsidR="00670FB3" w:rsidRPr="0018234F">
        <w:rPr>
          <w:b/>
          <w:bCs/>
        </w:rPr>
        <w:t>Г</w:t>
      </w:r>
      <w:bookmarkEnd w:id="118"/>
      <w:r w:rsidR="00B90A1F" w:rsidRPr="0018234F">
        <w:rPr>
          <w:b/>
          <w:bCs/>
        </w:rPr>
        <w:t xml:space="preserve"> стационар</w:t>
      </w:r>
      <w:r w:rsidR="003C63C1" w:rsidRPr="0018234F">
        <w:rPr>
          <w:b/>
          <w:bCs/>
        </w:rPr>
        <w:t xml:space="preserve"> сверхбаза</w:t>
      </w:r>
      <w:r w:rsidR="00B9199A" w:rsidRPr="0018234F">
        <w:rPr>
          <w:b/>
          <w:bCs/>
        </w:rPr>
        <w:t xml:space="preserve"> (36)</w:t>
      </w:r>
    </w:p>
    <w:p w:rsidR="00670FB3" w:rsidRPr="0018234F" w:rsidRDefault="00670FB3" w:rsidP="00C95CE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9" w:name="_Toc314586281"/>
      <w:bookmarkStart w:id="120" w:name="_Toc409085860"/>
      <w:r w:rsidRPr="0018234F">
        <w:rPr>
          <w:rFonts w:ascii="Times New Roman" w:hAnsi="Times New Roman" w:cs="Times New Roman"/>
          <w:szCs w:val="24"/>
        </w:rPr>
        <w:t>Возрастные группы</w:t>
      </w:r>
      <w:bookmarkEnd w:id="119"/>
      <w:bookmarkEnd w:id="120"/>
    </w:p>
    <w:p w:rsidR="00145AB1" w:rsidRPr="00F4078E" w:rsidRDefault="00145AB1" w:rsidP="00226061">
      <w:pPr>
        <w:ind w:firstLine="0"/>
        <w:jc w:val="left"/>
        <w:rPr>
          <w:sz w:val="20"/>
          <w:szCs w:val="20"/>
          <w:lang w:val="en-US" w:eastAsia="ar-SA"/>
        </w:rPr>
      </w:pPr>
      <w:bookmarkStart w:id="121" w:name="_Toc314586280"/>
      <w:r w:rsidRPr="0018234F">
        <w:rPr>
          <w:sz w:val="20"/>
          <w:szCs w:val="20"/>
        </w:rPr>
        <w:t>Атрибуты</w:t>
      </w:r>
      <w:r w:rsidRPr="00F4078E">
        <w:rPr>
          <w:sz w:val="20"/>
          <w:szCs w:val="20"/>
          <w:lang w:val="en-US"/>
        </w:rPr>
        <w:t xml:space="preserve"> </w:t>
      </w:r>
      <w:r w:rsidRPr="0018234F">
        <w:rPr>
          <w:sz w:val="20"/>
          <w:szCs w:val="20"/>
        </w:rPr>
        <w:t>элемента</w:t>
      </w:r>
      <w:r w:rsidRPr="00F4078E">
        <w:rPr>
          <w:sz w:val="20"/>
          <w:szCs w:val="20"/>
          <w:lang w:val="en-US"/>
        </w:rPr>
        <w:t xml:space="preserve"> </w:t>
      </w:r>
      <w:r w:rsidRPr="0018234F">
        <w:rPr>
          <w:sz w:val="20"/>
          <w:szCs w:val="20"/>
          <w:lang w:val="en-US"/>
        </w:rPr>
        <w:t>CSG</w:t>
      </w:r>
      <w:r w:rsidRPr="00F4078E">
        <w:rPr>
          <w:sz w:val="20"/>
          <w:szCs w:val="20"/>
          <w:lang w:val="en-US"/>
        </w:rPr>
        <w:t xml:space="preserve"> – </w:t>
      </w:r>
      <w:r w:rsidRPr="0018234F">
        <w:rPr>
          <w:sz w:val="20"/>
          <w:szCs w:val="20"/>
          <w:lang w:val="en-US"/>
        </w:rPr>
        <w:t>CSG</w:t>
      </w:r>
      <w:r w:rsidRPr="00F4078E">
        <w:rPr>
          <w:sz w:val="20"/>
          <w:szCs w:val="20"/>
          <w:lang w:val="en-US"/>
        </w:rPr>
        <w:t>_</w:t>
      </w:r>
      <w:r w:rsidRPr="0018234F">
        <w:rPr>
          <w:sz w:val="20"/>
          <w:szCs w:val="20"/>
          <w:lang w:val="en-US"/>
        </w:rPr>
        <w:t>Hospital</w:t>
      </w:r>
      <w:r w:rsidRPr="00F4078E">
        <w:rPr>
          <w:sz w:val="20"/>
          <w:szCs w:val="20"/>
          <w:lang w:val="en-US"/>
        </w:rPr>
        <w:t xml:space="preserve"> –  </w:t>
      </w:r>
      <w:r w:rsidRPr="0018234F">
        <w:rPr>
          <w:sz w:val="20"/>
          <w:szCs w:val="20"/>
          <w:lang w:val="en-US"/>
        </w:rPr>
        <w:t>AgeGroup</w:t>
      </w:r>
      <w:bookmarkEnd w:id="12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22" w:name="_Toc314586283"/>
      <w:bookmarkStart w:id="123" w:name="_Toc409085861"/>
      <w:r w:rsidRPr="0018234F">
        <w:rPr>
          <w:rFonts w:ascii="Times New Roman" w:hAnsi="Times New Roman" w:cs="Times New Roman"/>
          <w:szCs w:val="24"/>
        </w:rPr>
        <w:t>Профили К</w:t>
      </w:r>
      <w:r w:rsidR="00F75DA9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22"/>
      <w:bookmarkEnd w:id="123"/>
    </w:p>
    <w:p w:rsidR="009D4A34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24" w:name="_Toc314586282"/>
      <w:bookmarkStart w:id="125" w:name="_Toc409085862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 – AgeGroup – CSGProfile</w:t>
      </w:r>
      <w:bookmarkEnd w:id="124"/>
      <w:bookmarkEnd w:id="12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CD42AD" w:rsidP="00CD42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26" w:name="_Toc314586285"/>
      <w:bookmarkStart w:id="127" w:name="_Toc409085863"/>
      <w:r w:rsidRPr="0018234F">
        <w:rPr>
          <w:rFonts w:ascii="Times New Roman" w:hAnsi="Times New Roman" w:cs="Times New Roman"/>
          <w:szCs w:val="24"/>
        </w:rPr>
        <w:t>К</w:t>
      </w:r>
      <w:r w:rsidR="00F75DA9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26"/>
      <w:bookmarkEnd w:id="127"/>
    </w:p>
    <w:p w:rsidR="009D4A34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28" w:name="_Toc314586284"/>
      <w:bookmarkStart w:id="129" w:name="_Toc409085864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 – AgeGroup – CSGProfile – CSG</w:t>
      </w:r>
      <w:bookmarkEnd w:id="128"/>
      <w:bookmarkEnd w:id="12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18234F" w:rsidRPr="0018234F" w:rsidTr="00DC63C3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duration80</w:t>
            </w:r>
            <w:r w:rsidRPr="0018234F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  <w:r w:rsidRPr="0018234F">
              <w:rPr>
                <w:sz w:val="22"/>
                <w:szCs w:val="22"/>
                <w:lang w:val="en-US"/>
              </w:rPr>
              <w:t xml:space="preserve"> 80%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duration120</w:t>
            </w:r>
            <w:r w:rsidRPr="0018234F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  <w:r w:rsidRPr="0018234F">
              <w:rPr>
                <w:sz w:val="22"/>
                <w:szCs w:val="22"/>
                <w:lang w:val="en-US"/>
              </w:rPr>
              <w:t xml:space="preserve"> 120%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DC63C3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18234F" w:rsidRPr="0018234F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670FB3" w:rsidRPr="0018234F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30" w:name="_Toc314586287"/>
      <w:bookmarkStart w:id="131" w:name="_Toc409085865"/>
      <w:r w:rsidRPr="0018234F">
        <w:rPr>
          <w:rFonts w:ascii="Times New Roman" w:hAnsi="Times New Roman" w:cs="Times New Roman"/>
          <w:szCs w:val="24"/>
        </w:rPr>
        <w:t>Диагнозы  К</w:t>
      </w:r>
      <w:r w:rsidR="00F75DA9" w:rsidRPr="0018234F">
        <w:rPr>
          <w:rFonts w:ascii="Times New Roman" w:hAnsi="Times New Roman" w:cs="Times New Roman"/>
          <w:szCs w:val="24"/>
        </w:rPr>
        <w:t>З</w:t>
      </w:r>
      <w:r w:rsidRPr="0018234F">
        <w:rPr>
          <w:rFonts w:ascii="Times New Roman" w:hAnsi="Times New Roman" w:cs="Times New Roman"/>
          <w:szCs w:val="24"/>
        </w:rPr>
        <w:t>Г</w:t>
      </w:r>
      <w:bookmarkEnd w:id="130"/>
      <w:bookmarkEnd w:id="131"/>
    </w:p>
    <w:p w:rsidR="00226061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32" w:name="_Toc409085866"/>
      <w:bookmarkStart w:id="133" w:name="_Toc314586286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bookmarkEnd w:id="132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18234F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4" w:name="_Toc409085867"/>
      <w:r w:rsidRPr="0018234F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 – AgeGroup – CSGProfile – CSG - MKBs - MKB</w:t>
      </w:r>
      <w:bookmarkEnd w:id="133"/>
      <w:bookmarkEnd w:id="1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8234F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670FB3" w:rsidRPr="00EE2334" w:rsidRDefault="00670FB3" w:rsidP="00670FB3">
      <w:pPr>
        <w:pStyle w:val="af0"/>
        <w:spacing w:after="0" w:line="360" w:lineRule="auto"/>
        <w:ind w:left="792"/>
        <w:rPr>
          <w:color w:val="0033CC"/>
        </w:rPr>
      </w:pPr>
    </w:p>
    <w:p w:rsidR="001052F0" w:rsidRPr="00EE2334" w:rsidRDefault="001052F0" w:rsidP="003C63C1">
      <w:pPr>
        <w:ind w:left="720" w:firstLine="0"/>
        <w:jc w:val="center"/>
        <w:rPr>
          <w:b/>
          <w:bCs/>
          <w:color w:val="0033CC"/>
          <w:lang w:val="en-US"/>
        </w:rPr>
      </w:pPr>
    </w:p>
    <w:p w:rsidR="001052F0" w:rsidRPr="00EE2334" w:rsidRDefault="001052F0" w:rsidP="003C63C1">
      <w:pPr>
        <w:ind w:left="720" w:firstLine="0"/>
        <w:jc w:val="center"/>
        <w:rPr>
          <w:b/>
          <w:bCs/>
          <w:color w:val="0033CC"/>
          <w:lang w:val="en-US"/>
        </w:rPr>
      </w:pPr>
    </w:p>
    <w:p w:rsidR="003C63C1" w:rsidRPr="003C63C1" w:rsidRDefault="003C63C1" w:rsidP="003C63C1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2</w:t>
      </w:r>
      <w:r w:rsidR="00A86E8D">
        <w:rPr>
          <w:b/>
          <w:bCs/>
        </w:rPr>
        <w:t>1</w:t>
      </w:r>
      <w:r w:rsidRPr="00C5537C">
        <w:rPr>
          <w:b/>
          <w:bCs/>
          <w:lang w:val="en-US"/>
        </w:rPr>
        <w:t>.</w:t>
      </w:r>
      <w:r>
        <w:rPr>
          <w:b/>
          <w:bCs/>
        </w:rPr>
        <w:t>2</w:t>
      </w:r>
      <w:r w:rsidRPr="00C5537C">
        <w:rPr>
          <w:b/>
          <w:bCs/>
          <w:lang w:val="en-US"/>
        </w:rPr>
        <w:t>.  КЗГ стационар</w:t>
      </w:r>
      <w:r w:rsidRPr="003C63C1">
        <w:rPr>
          <w:b/>
          <w:bCs/>
          <w:lang w:val="en-US"/>
        </w:rPr>
        <w:t xml:space="preserve"> (36)</w:t>
      </w:r>
    </w:p>
    <w:p w:rsidR="003C63C1" w:rsidRPr="00145AB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5" w:name="_Toc409085868"/>
      <w:r w:rsidRPr="00145AB1">
        <w:rPr>
          <w:rFonts w:ascii="Times New Roman" w:hAnsi="Times New Roman" w:cs="Times New Roman"/>
          <w:szCs w:val="24"/>
        </w:rPr>
        <w:t>Возрастные группы</w:t>
      </w:r>
      <w:bookmarkEnd w:id="135"/>
    </w:p>
    <w:p w:rsidR="003C63C1" w:rsidRPr="00F4078E" w:rsidRDefault="003C63C1" w:rsidP="003C63C1">
      <w:pPr>
        <w:ind w:firstLine="0"/>
        <w:jc w:val="left"/>
        <w:rPr>
          <w:sz w:val="20"/>
          <w:szCs w:val="20"/>
          <w:lang w:val="en-US" w:eastAsia="ar-SA"/>
        </w:rPr>
      </w:pPr>
      <w:r w:rsidRPr="00B5780A">
        <w:rPr>
          <w:sz w:val="20"/>
          <w:szCs w:val="20"/>
        </w:rPr>
        <w:t>Атрибуты</w:t>
      </w:r>
      <w:r w:rsidRPr="00F4078E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</w:rPr>
        <w:t>элемента</w:t>
      </w:r>
      <w:r w:rsidRPr="00F4078E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CSG</w:t>
      </w:r>
      <w:r w:rsidRPr="00F4078E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F4078E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r w:rsidRPr="00F4078E">
        <w:rPr>
          <w:sz w:val="20"/>
          <w:szCs w:val="20"/>
          <w:lang w:val="en-US"/>
        </w:rPr>
        <w:t xml:space="preserve"> –  </w:t>
      </w:r>
      <w:r w:rsidRPr="00B5780A">
        <w:rPr>
          <w:sz w:val="20"/>
          <w:szCs w:val="20"/>
          <w:lang w:val="en-US"/>
        </w:rPr>
        <w:t>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54635B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36" w:name="_Toc409085869"/>
      <w:r w:rsidRPr="0054635B">
        <w:rPr>
          <w:rFonts w:ascii="Times New Roman" w:hAnsi="Times New Roman" w:cs="Times New Roman"/>
          <w:szCs w:val="24"/>
        </w:rPr>
        <w:t>Профили 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36"/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7" w:name="_Toc409085870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 – AgeGroup – CSGProfile</w:t>
      </w:r>
      <w:bookmarkEnd w:id="1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38" w:name="_Toc409085871"/>
      <w:r w:rsidRPr="0054635B">
        <w:rPr>
          <w:rFonts w:ascii="Times New Roman" w:hAnsi="Times New Roman" w:cs="Times New Roman"/>
          <w:szCs w:val="24"/>
        </w:rPr>
        <w:t>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38"/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9" w:name="_Toc409085872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 – AgeGroup – CSGProfile – CSG</w:t>
      </w:r>
      <w:bookmarkEnd w:id="13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080B25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3C63C1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</w:t>
            </w:r>
            <w:r>
              <w:rPr>
                <w:sz w:val="22"/>
                <w:szCs w:val="22"/>
                <w:highlight w:val="white"/>
              </w:rPr>
              <w:t>70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3C63C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54635B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40" w:name="_Toc409085873"/>
      <w:r w:rsidRPr="0054635B">
        <w:rPr>
          <w:rFonts w:ascii="Times New Roman" w:hAnsi="Times New Roman" w:cs="Times New Roman"/>
          <w:szCs w:val="24"/>
        </w:rPr>
        <w:lastRenderedPageBreak/>
        <w:t>Диагнозы  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40"/>
    </w:p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41" w:name="_Toc409085874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41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42" w:name="_Toc409085875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 – AgeGroup – CSGProfile – CSG - MKBs - MKB</w:t>
      </w:r>
      <w:bookmarkEnd w:id="14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C5537C" w:rsidP="00C5537C">
      <w:pPr>
        <w:ind w:left="720" w:firstLine="0"/>
        <w:jc w:val="center"/>
        <w:rPr>
          <w:b/>
          <w:bCs/>
        </w:rPr>
      </w:pPr>
      <w:bookmarkStart w:id="143" w:name="_Toc314586288"/>
      <w:r>
        <w:rPr>
          <w:b/>
          <w:bCs/>
          <w:lang w:val="en-US"/>
        </w:rPr>
        <w:t>2</w:t>
      </w:r>
      <w:r w:rsidR="00A86E8D">
        <w:rPr>
          <w:b/>
          <w:bCs/>
        </w:rPr>
        <w:t>1</w:t>
      </w:r>
      <w:r w:rsidRPr="00C5537C">
        <w:rPr>
          <w:b/>
          <w:bCs/>
          <w:lang w:val="en-US"/>
        </w:rPr>
        <w:t>.</w:t>
      </w:r>
      <w:r w:rsidR="00F81392">
        <w:rPr>
          <w:b/>
          <w:bCs/>
        </w:rPr>
        <w:t>3</w:t>
      </w:r>
      <w:r w:rsidRPr="00C5537C">
        <w:rPr>
          <w:b/>
          <w:bCs/>
          <w:lang w:val="en-US"/>
        </w:rPr>
        <w:t xml:space="preserve">.  </w:t>
      </w:r>
      <w:r w:rsidR="00EA39A8" w:rsidRPr="00C5537C">
        <w:rPr>
          <w:b/>
          <w:bCs/>
          <w:lang w:val="en-US"/>
        </w:rPr>
        <w:t>К</w:t>
      </w:r>
      <w:r w:rsidR="00F75DA9" w:rsidRPr="00C5537C">
        <w:rPr>
          <w:b/>
          <w:bCs/>
          <w:lang w:val="en-US"/>
        </w:rPr>
        <w:t>З</w:t>
      </w:r>
      <w:r w:rsidR="00EA39A8" w:rsidRPr="00C5537C">
        <w:rPr>
          <w:b/>
          <w:bCs/>
          <w:lang w:val="en-US"/>
        </w:rPr>
        <w:t>Г д</w:t>
      </w:r>
      <w:r w:rsidR="00670FB3" w:rsidRPr="00C5537C">
        <w:rPr>
          <w:b/>
          <w:bCs/>
          <w:lang w:val="en-US"/>
        </w:rPr>
        <w:t xml:space="preserve">невной стационар </w:t>
      </w:r>
      <w:bookmarkEnd w:id="143"/>
      <w:r w:rsidR="00B9199A">
        <w:rPr>
          <w:b/>
          <w:bCs/>
        </w:rPr>
        <w:t>(37)</w:t>
      </w:r>
    </w:p>
    <w:p w:rsidR="00670FB3" w:rsidRPr="007C5502" w:rsidRDefault="00670FB3" w:rsidP="00EA39A8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  <w:lang w:val="en-US"/>
        </w:rPr>
      </w:pPr>
      <w:bookmarkStart w:id="144" w:name="_Toc314586290"/>
      <w:bookmarkStart w:id="145" w:name="_Toc409085876"/>
      <w:r w:rsidRPr="0054635B">
        <w:rPr>
          <w:rFonts w:ascii="Times New Roman" w:hAnsi="Times New Roman" w:cs="Times New Roman"/>
          <w:szCs w:val="24"/>
        </w:rPr>
        <w:t>Возрастные</w:t>
      </w:r>
      <w:r w:rsidRPr="007C5502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группы</w:t>
      </w:r>
      <w:bookmarkEnd w:id="144"/>
      <w:bookmarkEnd w:id="145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46" w:name="_Toc314586289"/>
      <w:bookmarkStart w:id="147" w:name="_Toc409085877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 – AgeGroup</w:t>
      </w:r>
      <w:bookmarkEnd w:id="146"/>
      <w:bookmarkEnd w:id="1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48" w:name="_Toc314586292"/>
      <w:bookmarkStart w:id="149" w:name="_Toc409085878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48"/>
      <w:bookmarkEnd w:id="149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50" w:name="_Toc314586291"/>
      <w:bookmarkStart w:id="151" w:name="_Toc409085879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CSG_Hospital_Day – AgeGroup – CSGProfile</w:t>
      </w:r>
      <w:bookmarkEnd w:id="150"/>
      <w:bookmarkEnd w:id="15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52" w:name="_Toc409085880"/>
      <w:bookmarkStart w:id="153" w:name="_Toc314586294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52"/>
      <w:r w:rsidRPr="0054635B">
        <w:rPr>
          <w:rFonts w:ascii="Times New Roman" w:hAnsi="Times New Roman" w:cs="Times New Roman"/>
          <w:szCs w:val="24"/>
        </w:rPr>
        <w:t xml:space="preserve"> </w:t>
      </w:r>
      <w:bookmarkEnd w:id="153"/>
    </w:p>
    <w:p w:rsidR="00EA39A8" w:rsidRPr="00B5780A" w:rsidRDefault="00EA39A8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54" w:name="_Toc314586293"/>
      <w:bookmarkStart w:id="155" w:name="_Toc409085881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CSG_Hospital_Day – AgeGroup – CSGProfile – CSG</w:t>
      </w:r>
      <w:bookmarkEnd w:id="154"/>
      <w:bookmarkEnd w:id="15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lastRenderedPageBreak/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56640" w:rsidRPr="0054635B" w:rsidRDefault="00A56640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56" w:name="_Toc409085882"/>
      <w:bookmarkStart w:id="157" w:name="_Toc314586295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56"/>
    </w:p>
    <w:p w:rsidR="00A56640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58" w:name="_Toc409085883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58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670FB3" w:rsidRPr="00B5780A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59" w:name="_Toc409085884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 – AgeGroup – CSGProfile – CSG - MKBs - MKB</w:t>
      </w:r>
      <w:bookmarkEnd w:id="157"/>
      <w:bookmarkEnd w:id="15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F81392" w:rsidRDefault="00F81392" w:rsidP="00F81392">
      <w:pPr>
        <w:ind w:left="720" w:firstLine="0"/>
        <w:jc w:val="center"/>
        <w:rPr>
          <w:b/>
          <w:bCs/>
        </w:rPr>
      </w:pPr>
    </w:p>
    <w:p w:rsidR="00F81392" w:rsidRPr="0018234F" w:rsidRDefault="00F81392" w:rsidP="00F81392">
      <w:pPr>
        <w:ind w:left="720" w:firstLine="0"/>
        <w:jc w:val="center"/>
        <w:rPr>
          <w:b/>
          <w:bCs/>
        </w:rPr>
      </w:pPr>
    </w:p>
    <w:p w:rsidR="00F81392" w:rsidRPr="0018234F" w:rsidRDefault="00F81392" w:rsidP="00F81392">
      <w:pPr>
        <w:ind w:left="720" w:firstLine="0"/>
        <w:jc w:val="center"/>
        <w:rPr>
          <w:b/>
          <w:bCs/>
        </w:rPr>
      </w:pPr>
    </w:p>
    <w:p w:rsidR="00F81392" w:rsidRPr="0018234F" w:rsidRDefault="00F81392" w:rsidP="00F81392">
      <w:pPr>
        <w:ind w:left="720" w:firstLine="0"/>
        <w:jc w:val="center"/>
        <w:rPr>
          <w:b/>
          <w:bCs/>
        </w:rPr>
      </w:pPr>
      <w:r w:rsidRPr="0018234F">
        <w:rPr>
          <w:b/>
          <w:bCs/>
        </w:rPr>
        <w:t>2</w:t>
      </w:r>
      <w:r w:rsidR="00A86E8D" w:rsidRPr="0018234F">
        <w:rPr>
          <w:b/>
          <w:bCs/>
        </w:rPr>
        <w:t>1</w:t>
      </w:r>
      <w:r w:rsidRPr="0018234F">
        <w:rPr>
          <w:b/>
          <w:bCs/>
        </w:rPr>
        <w:t>.</w:t>
      </w:r>
      <w:r w:rsidR="00A86E8D" w:rsidRPr="0018234F">
        <w:rPr>
          <w:b/>
          <w:bCs/>
        </w:rPr>
        <w:t>4</w:t>
      </w:r>
      <w:r w:rsidRPr="0018234F">
        <w:rPr>
          <w:b/>
          <w:bCs/>
        </w:rPr>
        <w:t>.  КЗГ дневной стационар сверхбаза  (37)</w:t>
      </w: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60" w:name="_Toc409085885"/>
      <w:r w:rsidRPr="0018234F">
        <w:rPr>
          <w:rFonts w:ascii="Times New Roman" w:hAnsi="Times New Roman" w:cs="Times New Roman"/>
          <w:szCs w:val="24"/>
        </w:rPr>
        <w:t>Возрастные группы</w:t>
      </w:r>
      <w:bookmarkEnd w:id="160"/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1" w:name="_Toc409085886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CSG_Hospital_overbase– AgeGroup</w:t>
      </w:r>
      <w:bookmarkEnd w:id="16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2" w:name="_Toc409085887"/>
      <w:r w:rsidRPr="0018234F">
        <w:rPr>
          <w:rFonts w:ascii="Times New Roman" w:hAnsi="Times New Roman" w:cs="Times New Roman"/>
          <w:szCs w:val="24"/>
        </w:rPr>
        <w:t>Профили КЗГ</w:t>
      </w:r>
      <w:bookmarkEnd w:id="162"/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3" w:name="_Toc409085888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 CSG_Hospital_overbase– AgeGroup – CSGProfile</w:t>
      </w:r>
      <w:bookmarkEnd w:id="16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81392" w:rsidRPr="00EE2334" w:rsidRDefault="00F81392" w:rsidP="00F81392">
      <w:pPr>
        <w:pStyle w:val="af0"/>
        <w:spacing w:after="0" w:line="360" w:lineRule="auto"/>
        <w:ind w:left="792"/>
        <w:rPr>
          <w:color w:val="0033CC"/>
        </w:rPr>
      </w:pPr>
    </w:p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4" w:name="_Toc409085889"/>
      <w:r w:rsidRPr="0018234F">
        <w:rPr>
          <w:rFonts w:ascii="Times New Roman" w:hAnsi="Times New Roman" w:cs="Times New Roman"/>
          <w:szCs w:val="24"/>
        </w:rPr>
        <w:t>КЗГ</w:t>
      </w:r>
      <w:bookmarkEnd w:id="164"/>
      <w:r w:rsidRPr="0018234F">
        <w:rPr>
          <w:rFonts w:ascii="Times New Roman" w:hAnsi="Times New Roman" w:cs="Times New Roman"/>
          <w:szCs w:val="24"/>
        </w:rPr>
        <w:t xml:space="preserve"> </w:t>
      </w: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5" w:name="_Toc409085890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 CSG_Hospital_overbase– AgeGroup – CSGProfile – CSG</w:t>
      </w:r>
      <w:bookmarkEnd w:id="16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18234F" w:rsidRPr="0018234F" w:rsidTr="00A86E8D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duration90</w:t>
            </w:r>
            <w:r w:rsidRPr="0018234F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Стандарт лечения</w:t>
            </w:r>
            <w:r w:rsidRPr="0018234F"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18234F" w:rsidRPr="0018234F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af0"/>
        <w:spacing w:after="0" w:line="360" w:lineRule="auto"/>
        <w:ind w:left="792"/>
      </w:pP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6" w:name="_Toc409085891"/>
      <w:r w:rsidRPr="0018234F">
        <w:rPr>
          <w:rFonts w:ascii="Times New Roman" w:hAnsi="Times New Roman" w:cs="Times New Roman"/>
          <w:szCs w:val="24"/>
        </w:rPr>
        <w:t>Диагнозы  КЗГ</w:t>
      </w:r>
      <w:bookmarkEnd w:id="166"/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67" w:name="_Toc409085892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bookmarkEnd w:id="167"/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F81392" w:rsidRPr="0018234F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8" w:name="_Toc409085893"/>
      <w:r w:rsidRPr="0018234F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CSG_Hospital_Day – AgeGroup – CSGProfile – CSG - MKBs - MKB</w:t>
      </w:r>
      <w:bookmarkEnd w:id="1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18234F" w:rsidRDefault="00F81392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670FB3" w:rsidRPr="00C652FE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C5537C">
      <w:pPr>
        <w:ind w:left="720" w:firstLine="0"/>
        <w:jc w:val="center"/>
        <w:rPr>
          <w:b/>
          <w:bCs/>
          <w:lang w:val="en-US"/>
        </w:rPr>
      </w:pPr>
      <w:bookmarkStart w:id="169" w:name="_Toc314586297"/>
    </w:p>
    <w:p w:rsidR="00670FB3" w:rsidRPr="00C5537C" w:rsidRDefault="00C5537C" w:rsidP="00C5537C">
      <w:pPr>
        <w:ind w:left="720" w:firstLine="0"/>
        <w:jc w:val="center"/>
        <w:rPr>
          <w:b/>
          <w:bCs/>
        </w:rPr>
      </w:pPr>
      <w:r w:rsidRPr="00C5537C">
        <w:rPr>
          <w:b/>
          <w:bCs/>
        </w:rPr>
        <w:t>2</w:t>
      </w:r>
      <w:r w:rsidR="00A86E8D">
        <w:rPr>
          <w:b/>
          <w:bCs/>
        </w:rPr>
        <w:t>1</w:t>
      </w:r>
      <w:r w:rsidRPr="00C5537C">
        <w:rPr>
          <w:b/>
          <w:bCs/>
        </w:rPr>
        <w:t>.</w:t>
      </w:r>
      <w:r w:rsidR="00A86E8D">
        <w:rPr>
          <w:b/>
          <w:bCs/>
        </w:rPr>
        <w:t>5</w:t>
      </w:r>
      <w:r w:rsidRPr="00C5537C">
        <w:rPr>
          <w:b/>
          <w:bCs/>
        </w:rPr>
        <w:t xml:space="preserve">. </w:t>
      </w:r>
      <w:r w:rsidR="00670FB3" w:rsidRPr="00C5537C">
        <w:rPr>
          <w:b/>
          <w:bCs/>
        </w:rPr>
        <w:t>К</w:t>
      </w:r>
      <w:r w:rsidR="00F75DA9" w:rsidRPr="00C5537C">
        <w:rPr>
          <w:b/>
          <w:bCs/>
        </w:rPr>
        <w:t>З</w:t>
      </w:r>
      <w:r w:rsidR="00670FB3" w:rsidRPr="00C5537C">
        <w:rPr>
          <w:b/>
          <w:bCs/>
        </w:rPr>
        <w:t>Г</w:t>
      </w:r>
      <w:bookmarkEnd w:id="169"/>
      <w:r w:rsidR="00B90A1F" w:rsidRPr="00C5537C">
        <w:rPr>
          <w:b/>
          <w:bCs/>
        </w:rPr>
        <w:t xml:space="preserve"> Стационар на дому</w:t>
      </w:r>
      <w:r w:rsidR="00B9199A">
        <w:rPr>
          <w:b/>
          <w:bCs/>
        </w:rPr>
        <w:t xml:space="preserve"> (38)</w:t>
      </w:r>
    </w:p>
    <w:p w:rsidR="00670FB3" w:rsidRPr="0054635B" w:rsidRDefault="00670FB3" w:rsidP="009D4A34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70" w:name="_Toc314586299"/>
      <w:bookmarkStart w:id="171" w:name="_Toc409085894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170"/>
      <w:bookmarkEnd w:id="171"/>
    </w:p>
    <w:p w:rsidR="009D4A34" w:rsidRPr="00FB002D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72" w:name="_Toc314586298"/>
      <w:bookmarkStart w:id="173" w:name="_Toc409085895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Pr="00FB002D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Hospital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Home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72"/>
      <w:bookmarkEnd w:id="17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893AAF" w:rsidTr="00DC63C3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5537C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74" w:name="_Toc314586301"/>
      <w:bookmarkStart w:id="175" w:name="_Toc409085896"/>
      <w:r w:rsidRPr="0054635B">
        <w:rPr>
          <w:rFonts w:ascii="Times New Roman" w:hAnsi="Times New Roman" w:cs="Times New Roman"/>
          <w:szCs w:val="24"/>
        </w:rPr>
        <w:lastRenderedPageBreak/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74"/>
      <w:bookmarkEnd w:id="175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76" w:name="_Toc314586300"/>
      <w:bookmarkStart w:id="177" w:name="_Toc409085897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 – AgeGroup – CSGProfile</w:t>
      </w:r>
      <w:bookmarkEnd w:id="176"/>
      <w:bookmarkEnd w:id="17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78" w:name="_Toc314586303"/>
      <w:bookmarkStart w:id="179" w:name="_Toc409085898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78"/>
      <w:bookmarkEnd w:id="179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80" w:name="_Toc314586302"/>
      <w:bookmarkStart w:id="181" w:name="_Toc409085899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 – AgeGroup – CSGProfile – CSG</w:t>
      </w:r>
      <w:bookmarkEnd w:id="180"/>
      <w:bookmarkEnd w:id="18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82" w:name="_Toc314586305"/>
      <w:bookmarkStart w:id="183" w:name="_Toc409085900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82"/>
      <w:bookmarkEnd w:id="183"/>
    </w:p>
    <w:p w:rsidR="00A56640" w:rsidRPr="00A56640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84" w:name="_Toc409085901"/>
      <w:bookmarkStart w:id="185" w:name="_Toc314586304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84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86" w:name="_Toc409085902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 – AgeGroup – CSGProfile – CSG - MKBs - MKB</w:t>
      </w:r>
      <w:bookmarkEnd w:id="185"/>
      <w:bookmarkEnd w:id="18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A86E8D" w:rsidRPr="0018234F" w:rsidRDefault="00A86E8D" w:rsidP="00A86E8D">
      <w:pPr>
        <w:ind w:left="720" w:firstLine="0"/>
        <w:jc w:val="center"/>
        <w:rPr>
          <w:b/>
          <w:bCs/>
        </w:rPr>
      </w:pPr>
      <w:r w:rsidRPr="0018234F">
        <w:rPr>
          <w:b/>
          <w:bCs/>
        </w:rPr>
        <w:lastRenderedPageBreak/>
        <w:t>21.6. Справочник КПМУ (поликлиника)</w:t>
      </w:r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87" w:name="_Toc409085903"/>
      <w:r w:rsidRPr="0018234F">
        <w:rPr>
          <w:rFonts w:ascii="Times New Roman" w:hAnsi="Times New Roman" w:cs="Times New Roman"/>
          <w:szCs w:val="24"/>
        </w:rPr>
        <w:t>Возрастные группы</w:t>
      </w:r>
      <w:bookmarkEnd w:id="187"/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88" w:name="_Toc409085904"/>
      <w:r w:rsidRPr="0018234F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 xml:space="preserve"> –</w:t>
      </w:r>
      <w:r w:rsidRPr="0018234F">
        <w:rPr>
          <w:b w:val="0"/>
          <w:sz w:val="20"/>
        </w:rPr>
        <w:t xml:space="preserve"> </w:t>
      </w:r>
      <w:r w:rsidRPr="0018234F">
        <w:rPr>
          <w:b w:val="0"/>
          <w:sz w:val="20"/>
          <w:lang w:val="en-US"/>
        </w:rPr>
        <w:t>CSG</w:t>
      </w:r>
      <w:r w:rsidRPr="0018234F">
        <w:rPr>
          <w:b w:val="0"/>
          <w:sz w:val="20"/>
        </w:rPr>
        <w:t>_</w:t>
      </w:r>
      <w:r w:rsidRPr="0018234F">
        <w:rPr>
          <w:b w:val="0"/>
          <w:sz w:val="20"/>
          <w:lang w:val="en-US"/>
        </w:rPr>
        <w:t>Polyclinic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18234F" w:rsidRDefault="00670FB3" w:rsidP="00670FB3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89" w:name="_Toc409085905"/>
      <w:r w:rsidRPr="0018234F">
        <w:rPr>
          <w:rFonts w:ascii="Times New Roman" w:hAnsi="Times New Roman" w:cs="Times New Roman"/>
          <w:szCs w:val="24"/>
        </w:rPr>
        <w:t xml:space="preserve">Профили </w:t>
      </w:r>
      <w:r w:rsidR="00FC5171" w:rsidRPr="0018234F">
        <w:rPr>
          <w:rFonts w:ascii="Times New Roman" w:hAnsi="Times New Roman" w:cs="Times New Roman"/>
          <w:szCs w:val="24"/>
        </w:rPr>
        <w:t>КПМУ</w:t>
      </w:r>
      <w:bookmarkEnd w:id="189"/>
    </w:p>
    <w:p w:rsidR="00A86E8D" w:rsidRPr="0018234F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90" w:name="_Toc409085906"/>
      <w:r w:rsidRPr="0018234F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 xml:space="preserve"> –</w:t>
      </w:r>
      <w:r w:rsidRPr="0018234F">
        <w:rPr>
          <w:b w:val="0"/>
          <w:sz w:val="20"/>
        </w:rPr>
        <w:t xml:space="preserve"> </w:t>
      </w:r>
      <w:r w:rsidRPr="0018234F">
        <w:rPr>
          <w:b w:val="0"/>
          <w:sz w:val="20"/>
          <w:lang w:val="en-US"/>
        </w:rPr>
        <w:t>CSG</w:t>
      </w:r>
      <w:r w:rsidRPr="0018234F">
        <w:rPr>
          <w:b w:val="0"/>
          <w:sz w:val="20"/>
        </w:rPr>
        <w:t>_</w:t>
      </w:r>
      <w:r w:rsidRPr="0018234F">
        <w:rPr>
          <w:b w:val="0"/>
          <w:sz w:val="20"/>
          <w:lang w:val="en-US"/>
        </w:rPr>
        <w:t>Polyclinic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19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1" w:name="_Toc409085907"/>
      <w:r w:rsidRPr="0018234F">
        <w:rPr>
          <w:rFonts w:ascii="Times New Roman" w:hAnsi="Times New Roman" w:cs="Times New Roman"/>
          <w:szCs w:val="24"/>
        </w:rPr>
        <w:t>КПМУ</w:t>
      </w:r>
      <w:bookmarkEnd w:id="191"/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</w:rPr>
      </w:pPr>
      <w:bookmarkStart w:id="192" w:name="_Toc409085908"/>
      <w:r w:rsidRPr="0018234F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 xml:space="preserve"> –</w:t>
      </w:r>
      <w:r w:rsidRPr="0018234F">
        <w:rPr>
          <w:b w:val="0"/>
          <w:sz w:val="20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18234F">
        <w:rPr>
          <w:rFonts w:ascii="Times New Roman" w:hAnsi="Times New Roman" w:cs="Times New Roman"/>
          <w:b w:val="0"/>
          <w:sz w:val="20"/>
        </w:rPr>
        <w:t>_</w:t>
      </w:r>
      <w:r w:rsidRPr="0018234F">
        <w:rPr>
          <w:b w:val="0"/>
          <w:sz w:val="20"/>
          <w:lang w:val="en-US"/>
        </w:rPr>
        <w:t>Polyclinic</w:t>
      </w:r>
      <w:r w:rsidRPr="0018234F">
        <w:rPr>
          <w:rFonts w:ascii="Times New Roman" w:hAnsi="Times New Roman" w:cs="Times New Roman"/>
          <w:b w:val="0"/>
          <w:sz w:val="20"/>
        </w:rPr>
        <w:t xml:space="preserve"> 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AgeGroup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CSGProfile</w:t>
      </w:r>
      <w:r w:rsidRPr="0018234F">
        <w:rPr>
          <w:rFonts w:ascii="Times New Roman" w:hAnsi="Times New Roman" w:cs="Times New Roman"/>
          <w:b w:val="0"/>
          <w:sz w:val="20"/>
        </w:rPr>
        <w:t xml:space="preserve"> –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</w:t>
      </w:r>
      <w:bookmarkEnd w:id="1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3" w:name="_Toc409085909"/>
      <w:r w:rsidRPr="0018234F">
        <w:rPr>
          <w:rFonts w:ascii="Times New Roman" w:hAnsi="Times New Roman" w:cs="Times New Roman"/>
          <w:szCs w:val="24"/>
        </w:rPr>
        <w:t>Диагнозы  КПМУ</w:t>
      </w:r>
      <w:bookmarkEnd w:id="193"/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94" w:name="_Toc409085910"/>
      <w:r w:rsidRPr="0018234F">
        <w:rPr>
          <w:rFonts w:ascii="Times New Roman" w:hAnsi="Times New Roman" w:cs="Times New Roman"/>
          <w:b w:val="0"/>
          <w:sz w:val="20"/>
        </w:rPr>
        <w:t>Атрибуты элемента</w:t>
      </w:r>
      <w:bookmarkEnd w:id="194"/>
      <w:r w:rsidRPr="0018234F">
        <w:rPr>
          <w:rFonts w:ascii="Times New Roman" w:hAnsi="Times New Roman" w:cs="Times New Roman"/>
          <w:b w:val="0"/>
          <w:sz w:val="20"/>
        </w:rPr>
        <w:t xml:space="preserve"> </w:t>
      </w:r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95" w:name="_Toc409085911"/>
      <w:r w:rsidRPr="0018234F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18234F">
        <w:rPr>
          <w:b w:val="0"/>
          <w:sz w:val="20"/>
          <w:lang w:val="en-US"/>
        </w:rPr>
        <w:t xml:space="preserve"> CSG_Polyclinic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AgeGroup – CSGProfile – CSG  – MKB</w:t>
      </w:r>
      <w:bookmarkEnd w:id="1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18234F" w:rsidRDefault="007114F0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6" w:name="_Toc409085912"/>
      <w:r w:rsidRPr="0018234F">
        <w:rPr>
          <w:sz w:val="22"/>
          <w:szCs w:val="22"/>
        </w:rPr>
        <w:lastRenderedPageBreak/>
        <w:t>Простые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медицинские</w:t>
      </w:r>
      <w:r w:rsidRPr="0018234F">
        <w:rPr>
          <w:sz w:val="22"/>
          <w:szCs w:val="22"/>
          <w:lang w:val="en-US"/>
        </w:rPr>
        <w:t xml:space="preserve"> </w:t>
      </w:r>
      <w:r w:rsidRPr="0018234F">
        <w:rPr>
          <w:sz w:val="22"/>
          <w:szCs w:val="22"/>
        </w:rPr>
        <w:t>услуги</w:t>
      </w:r>
      <w:r w:rsidRPr="0018234F">
        <w:rPr>
          <w:sz w:val="22"/>
          <w:szCs w:val="22"/>
          <w:lang w:val="en-US"/>
        </w:rPr>
        <w:t xml:space="preserve">  </w:t>
      </w:r>
      <w:r w:rsidR="00EE2334" w:rsidRPr="0018234F">
        <w:rPr>
          <w:rFonts w:ascii="Times New Roman" w:hAnsi="Times New Roman" w:cs="Times New Roman"/>
          <w:szCs w:val="24"/>
        </w:rPr>
        <w:t>КПМУ</w:t>
      </w:r>
      <w:bookmarkEnd w:id="196"/>
    </w:p>
    <w:p w:rsidR="00EE2334" w:rsidRPr="0018234F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97" w:name="_Toc409085913"/>
      <w:r w:rsidRPr="0018234F">
        <w:rPr>
          <w:rFonts w:ascii="Times New Roman" w:hAnsi="Times New Roman" w:cs="Times New Roman"/>
          <w:b w:val="0"/>
          <w:sz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18234F">
        <w:rPr>
          <w:b w:val="0"/>
          <w:sz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>CSG_</w:t>
      </w:r>
      <w:r w:rsidRPr="0018234F">
        <w:rPr>
          <w:b w:val="0"/>
          <w:sz w:val="20"/>
          <w:lang w:val="en-US"/>
        </w:rPr>
        <w:t>CSG_Polyclinic</w:t>
      </w:r>
      <w:r w:rsidRPr="0018234F">
        <w:rPr>
          <w:rFonts w:ascii="Times New Roman" w:hAnsi="Times New Roman" w:cs="Times New Roman"/>
          <w:b w:val="0"/>
          <w:sz w:val="20"/>
          <w:lang w:val="en-US"/>
        </w:rPr>
        <w:t xml:space="preserve"> – AgeGroup – CSGProfile – CSG</w:t>
      </w:r>
      <w:r w:rsidR="007114F0" w:rsidRPr="0018234F">
        <w:rPr>
          <w:rFonts w:ascii="Times New Roman" w:hAnsi="Times New Roman" w:cs="Times New Roman"/>
          <w:b w:val="0"/>
          <w:sz w:val="20"/>
          <w:lang w:val="en-US"/>
        </w:rPr>
        <w:t>– SimpleMedicalServices–SMS</w:t>
      </w:r>
      <w:bookmarkEnd w:id="1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appointment_level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Уровень</w:t>
            </w:r>
            <w:r w:rsidRPr="0018234F">
              <w:rPr>
                <w:sz w:val="22"/>
                <w:szCs w:val="22"/>
                <w:lang w:val="en-US"/>
              </w:rPr>
              <w:br/>
              <w:t>назначений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Частота</w:t>
            </w:r>
            <w:r w:rsidRPr="0018234F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855032" w:rsidRPr="00997554" w:rsidRDefault="00997554" w:rsidP="0099755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8" w:name="_Toc409085914"/>
      <w:r w:rsidRPr="00997554">
        <w:rPr>
          <w:rFonts w:ascii="Times New Roman" w:hAnsi="Times New Roman" w:cs="Times New Roman"/>
          <w:szCs w:val="24"/>
        </w:rPr>
        <w:t>2</w:t>
      </w:r>
      <w:r w:rsidR="00A86E8D">
        <w:rPr>
          <w:rFonts w:ascii="Times New Roman" w:hAnsi="Times New Roman" w:cs="Times New Roman"/>
          <w:szCs w:val="24"/>
        </w:rPr>
        <w:t>1</w:t>
      </w:r>
      <w:r w:rsidRPr="00997554">
        <w:rPr>
          <w:rFonts w:ascii="Times New Roman" w:hAnsi="Times New Roman" w:cs="Times New Roman"/>
          <w:szCs w:val="24"/>
        </w:rPr>
        <w:t>.</w:t>
      </w:r>
      <w:r w:rsidR="00A86E8D">
        <w:rPr>
          <w:rFonts w:ascii="Times New Roman" w:hAnsi="Times New Roman" w:cs="Times New Roman"/>
          <w:szCs w:val="24"/>
        </w:rPr>
        <w:t>7</w:t>
      </w:r>
      <w:r w:rsidRPr="00997554">
        <w:rPr>
          <w:rFonts w:ascii="Times New Roman" w:hAnsi="Times New Roman" w:cs="Times New Roman"/>
          <w:szCs w:val="24"/>
        </w:rPr>
        <w:t xml:space="preserve">. </w:t>
      </w:r>
      <w:r w:rsidR="00DC63C3" w:rsidRPr="00997554">
        <w:rPr>
          <w:rFonts w:ascii="Times New Roman" w:hAnsi="Times New Roman" w:cs="Times New Roman"/>
          <w:szCs w:val="24"/>
        </w:rPr>
        <w:t>К</w:t>
      </w:r>
      <w:r w:rsidR="00355D21" w:rsidRPr="00997554">
        <w:rPr>
          <w:rFonts w:ascii="Times New Roman" w:hAnsi="Times New Roman" w:cs="Times New Roman"/>
          <w:szCs w:val="24"/>
        </w:rPr>
        <w:t>З</w:t>
      </w:r>
      <w:r w:rsidR="00DC63C3" w:rsidRPr="00997554">
        <w:rPr>
          <w:rFonts w:ascii="Times New Roman" w:hAnsi="Times New Roman" w:cs="Times New Roman"/>
          <w:szCs w:val="24"/>
        </w:rPr>
        <w:t>Г реанимации</w:t>
      </w:r>
      <w:bookmarkEnd w:id="198"/>
    </w:p>
    <w:p w:rsidR="00855032" w:rsidRPr="00FB002D" w:rsidRDefault="00855032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99" w:name="_Toc409085915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EA39A8"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="00EA39A8"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="00EA39A8" w:rsidRPr="00FB002D">
        <w:rPr>
          <w:b w:val="0"/>
          <w:sz w:val="20"/>
          <w:lang w:val="en-US"/>
        </w:rPr>
        <w:t xml:space="preserve"> 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reanimations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</w:t>
      </w:r>
      <w:bookmarkEnd w:id="19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20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FA1DFD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9 символов</w:t>
            </w:r>
          </w:p>
        </w:tc>
      </w:tr>
      <w:tr w:rsidR="00DA2377" w:rsidRPr="00DA2377" w:rsidTr="00DC63C3">
        <w:trPr>
          <w:trHeight w:val="1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profile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профиль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926BCC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t>00 – без профиля</w:t>
            </w:r>
          </w:p>
        </w:tc>
      </w:tr>
      <w:tr w:rsidR="00DA2377" w:rsidRPr="00DA2377" w:rsidTr="00DC63C3">
        <w:trPr>
          <w:trHeight w:val="14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age_group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Возрастная группа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Возможные значения: 1- взрослые, дети</w:t>
            </w:r>
          </w:p>
          <w:p w:rsidR="00E563A3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</w:rPr>
              <w:t>3- новорожденные</w:t>
            </w:r>
          </w:p>
        </w:tc>
      </w:tr>
      <w:tr w:rsidR="00DA2377" w:rsidRPr="00DA2377" w:rsidTr="00DC63C3">
        <w:trPr>
          <w:trHeight w:val="2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Сложность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DC63C3">
        <w:trPr>
          <w:trHeight w:val="1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min_hours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Мин.количество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max_hours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Макс.количество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</w:tbl>
    <w:p w:rsidR="00DC63C3" w:rsidRPr="00DA2377" w:rsidRDefault="00DC63C3" w:rsidP="00670FB3">
      <w:pPr>
        <w:pStyle w:val="af0"/>
        <w:spacing w:after="0" w:line="360" w:lineRule="auto"/>
        <w:ind w:left="792"/>
      </w:pPr>
    </w:p>
    <w:p w:rsidR="00D20309" w:rsidRDefault="00D20309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997554" w:rsidRDefault="00A003D2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00" w:name="_Toc314586323"/>
      <w:r w:rsidRPr="00997554">
        <w:rPr>
          <w:rFonts w:ascii="Times New Roman" w:hAnsi="Times New Roman" w:cs="Times New Roman"/>
          <w:szCs w:val="24"/>
        </w:rPr>
        <w:lastRenderedPageBreak/>
        <w:t xml:space="preserve"> </w:t>
      </w:r>
      <w:bookmarkStart w:id="201" w:name="_Toc409085916"/>
      <w:r w:rsidR="00670FB3" w:rsidRPr="00997554">
        <w:rPr>
          <w:rFonts w:ascii="Times New Roman" w:hAnsi="Times New Roman" w:cs="Times New Roman"/>
          <w:szCs w:val="24"/>
        </w:rPr>
        <w:t>Скорая медицинская помощь</w:t>
      </w:r>
      <w:bookmarkEnd w:id="200"/>
      <w:bookmarkEnd w:id="201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202" w:name="_Toc314586325"/>
      <w:r>
        <w:rPr>
          <w:b/>
          <w:bCs/>
          <w:lang w:val="en-US"/>
        </w:rPr>
        <w:t xml:space="preserve">23.1. </w:t>
      </w:r>
      <w:r w:rsidR="00670FB3" w:rsidRPr="00997554">
        <w:rPr>
          <w:b/>
          <w:bCs/>
          <w:lang w:val="en-US"/>
        </w:rPr>
        <w:t>Причины вызова</w:t>
      </w:r>
      <w:bookmarkEnd w:id="202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03" w:name="_Toc314586324"/>
      <w:bookmarkStart w:id="204" w:name="_Toc409085917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SmpCallReasons</w:t>
      </w:r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</w:t>
      </w:r>
      <w:bookmarkEnd w:id="203"/>
      <w:bookmarkEnd w:id="2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205" w:name="_Toc314586327"/>
      <w:r>
        <w:rPr>
          <w:b/>
          <w:bCs/>
          <w:lang w:val="en-US"/>
        </w:rPr>
        <w:t xml:space="preserve">23.2. </w:t>
      </w:r>
      <w:r w:rsidR="00670FB3" w:rsidRPr="00997554">
        <w:rPr>
          <w:b/>
          <w:bCs/>
          <w:lang w:val="en-US"/>
        </w:rPr>
        <w:t>Типы вызовов</w:t>
      </w:r>
      <w:bookmarkEnd w:id="205"/>
      <w:r w:rsidR="00B9199A">
        <w:rPr>
          <w:b/>
          <w:bCs/>
        </w:rPr>
        <w:t xml:space="preserve"> (48)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06" w:name="_Toc314586326"/>
      <w:bookmarkStart w:id="207" w:name="_Toc409085918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SmpCallTypes</w:t>
      </w:r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SmpCallType</w:t>
      </w:r>
      <w:bookmarkEnd w:id="206"/>
      <w:bookmarkEnd w:id="20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23.3. </w:t>
      </w:r>
      <w:r w:rsidR="00CE48EC" w:rsidRPr="00997554">
        <w:rPr>
          <w:b/>
          <w:bCs/>
          <w:lang w:val="en-US"/>
        </w:rPr>
        <w:t xml:space="preserve">Коды повторных вызовов </w:t>
      </w:r>
    </w:p>
    <w:p w:rsidR="00CE48EC" w:rsidRPr="00DA2377" w:rsidRDefault="00CE48EC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08" w:name="_Toc409085919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 xml:space="preserve">SmpCallRepeated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 - SmpCallRepeated</w:t>
      </w:r>
      <w:bookmarkEnd w:id="20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209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23.4. </w:t>
      </w:r>
      <w:r w:rsidR="00670FB3" w:rsidRPr="00997554">
        <w:rPr>
          <w:b/>
          <w:bCs/>
          <w:lang w:val="en-US"/>
        </w:rPr>
        <w:t>Причины выезда с опозданием</w:t>
      </w:r>
      <w:bookmarkEnd w:id="209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10" w:name="_Toc314586328"/>
      <w:bookmarkStart w:id="211" w:name="_Toc409085920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bookmarkEnd w:id="210"/>
      <w:bookmarkEnd w:id="21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r w:rsidRPr="002E022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212" w:name="_Toc314586331"/>
      <w:r>
        <w:rPr>
          <w:b/>
          <w:bCs/>
          <w:lang w:val="en-US"/>
        </w:rPr>
        <w:lastRenderedPageBreak/>
        <w:t xml:space="preserve">23.5. </w:t>
      </w:r>
      <w:r w:rsidR="00670FB3" w:rsidRPr="00997554">
        <w:rPr>
          <w:b/>
          <w:bCs/>
          <w:lang w:val="en-US"/>
        </w:rPr>
        <w:t>Место вызова</w:t>
      </w:r>
      <w:bookmarkEnd w:id="212"/>
      <w:r w:rsidR="00B9199A">
        <w:rPr>
          <w:b/>
          <w:bCs/>
        </w:rPr>
        <w:t xml:space="preserve"> СМП (47)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13" w:name="_Toc314586330"/>
      <w:bookmarkStart w:id="214" w:name="_Toc409085921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SmpComeOutTypes</w:t>
      </w:r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</w:t>
      </w:r>
      <w:bookmarkEnd w:id="213"/>
      <w:bookmarkEnd w:id="21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215" w:name="_Toc314586333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23.6. </w:t>
      </w:r>
      <w:r w:rsidR="00670FB3" w:rsidRPr="00997554">
        <w:rPr>
          <w:b/>
          <w:bCs/>
          <w:lang w:val="en-US"/>
        </w:rPr>
        <w:t>Причина несчастного случая</w:t>
      </w:r>
      <w:bookmarkEnd w:id="215"/>
      <w:r w:rsidR="00B9199A">
        <w:rPr>
          <w:b/>
          <w:bCs/>
        </w:rPr>
        <w:t xml:space="preserve"> (51)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16" w:name="_Toc314586332"/>
      <w:bookmarkStart w:id="217" w:name="_Toc409085922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SmpAccidentCauses - SmpAccidentCause</w:t>
      </w:r>
      <w:bookmarkEnd w:id="216"/>
      <w:bookmarkEnd w:id="21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218" w:name="_Toc314586335"/>
      <w:r w:rsidRPr="00997554">
        <w:rPr>
          <w:b/>
          <w:bCs/>
        </w:rPr>
        <w:t>23.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218"/>
      <w:r w:rsidR="00B9199A">
        <w:rPr>
          <w:b/>
          <w:bCs/>
        </w:rPr>
        <w:t xml:space="preserve"> (52)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19" w:name="_Toc314586334"/>
      <w:bookmarkStart w:id="220" w:name="_Toc409085923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SmpPatientsStateTypes - SmpPatientsStateType</w:t>
      </w:r>
      <w:bookmarkEnd w:id="219"/>
      <w:bookmarkEnd w:id="22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221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23.8. </w:t>
      </w:r>
      <w:r w:rsidR="00670FB3" w:rsidRPr="00997554">
        <w:rPr>
          <w:b/>
          <w:bCs/>
          <w:lang w:val="en-US"/>
        </w:rPr>
        <w:t>Результаты оказания СМП</w:t>
      </w:r>
      <w:bookmarkEnd w:id="221"/>
      <w:r w:rsidR="00B9199A">
        <w:rPr>
          <w:b/>
          <w:bCs/>
        </w:rPr>
        <w:t xml:space="preserve"> (53)</w:t>
      </w:r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22" w:name="_Toc314586336"/>
      <w:bookmarkStart w:id="223" w:name="_Toc409085924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SmpResults</w:t>
      </w:r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SmpResult</w:t>
      </w:r>
      <w:bookmarkEnd w:id="222"/>
      <w:bookmarkEnd w:id="22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224" w:name="_Toc314586339"/>
      <w:r w:rsidRPr="00917344">
        <w:rPr>
          <w:b/>
          <w:bCs/>
          <w:lang w:val="en-US"/>
        </w:rPr>
        <w:lastRenderedPageBreak/>
        <w:t xml:space="preserve">23.9. </w:t>
      </w:r>
      <w:r w:rsidR="00670FB3" w:rsidRPr="00917344">
        <w:rPr>
          <w:b/>
          <w:bCs/>
          <w:lang w:val="en-US"/>
        </w:rPr>
        <w:t>Осложнение по СМП</w:t>
      </w:r>
      <w:bookmarkEnd w:id="224"/>
      <w:r w:rsidR="00B9199A">
        <w:rPr>
          <w:b/>
          <w:bCs/>
        </w:rPr>
        <w:t xml:space="preserve"> (54)</w:t>
      </w:r>
    </w:p>
    <w:p w:rsidR="008544F8" w:rsidRPr="00917344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25" w:name="_Toc314586338"/>
      <w:bookmarkStart w:id="226" w:name="_Toc409085925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917344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917344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917344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SmpComplications</w:t>
      </w:r>
      <w:r w:rsidRPr="00917344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</w:t>
      </w:r>
      <w:bookmarkEnd w:id="225"/>
      <w:bookmarkEnd w:id="22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23.10. </w:t>
      </w:r>
      <w:r w:rsidR="007B3488" w:rsidRPr="00997554">
        <w:rPr>
          <w:b/>
          <w:bCs/>
          <w:lang w:val="en-US"/>
        </w:rPr>
        <w:t>Результат выезда</w:t>
      </w:r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DA2377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27" w:name="_Toc409085926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SmpResultExits - SmpResultExit</w:t>
      </w:r>
      <w:bookmarkEnd w:id="22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 xml:space="preserve">23.11.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DA2377" w:rsidRDefault="008F3C6A" w:rsidP="008F3C6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28" w:name="_Toc409085927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 - 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bookmarkEnd w:id="22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997554" w:rsidRDefault="008544F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29" w:name="_Toc409085928"/>
      <w:r w:rsidRPr="00997554">
        <w:rPr>
          <w:rFonts w:ascii="Times New Roman" w:hAnsi="Times New Roman" w:cs="Times New Roman"/>
          <w:szCs w:val="24"/>
        </w:rPr>
        <w:t>Код вида анестезии</w:t>
      </w:r>
      <w:r w:rsidR="00B9199A">
        <w:rPr>
          <w:rFonts w:ascii="Times New Roman" w:hAnsi="Times New Roman" w:cs="Times New Roman"/>
          <w:szCs w:val="24"/>
        </w:rPr>
        <w:t xml:space="preserve"> (58)</w:t>
      </w:r>
      <w:bookmarkEnd w:id="229"/>
    </w:p>
    <w:p w:rsidR="008544F8" w:rsidRPr="00DA2377" w:rsidRDefault="008544F8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0" w:name="_Toc409085929"/>
      <w:r w:rsidRPr="00DA2377">
        <w:rPr>
          <w:rFonts w:ascii="Times New Roman" w:hAnsi="Times New Roman" w:cs="Times New Roman"/>
          <w:b w:val="0"/>
          <w:sz w:val="20"/>
          <w:szCs w:val="20"/>
        </w:rPr>
        <w:t>Атрибуты элемента anesthesia</w:t>
      </w:r>
      <w:r w:rsidR="00C00753" w:rsidRPr="00DA2377">
        <w:rPr>
          <w:rFonts w:ascii="Times New Roman" w:hAnsi="Times New Roman" w:cs="Times New Roman"/>
          <w:b w:val="0"/>
          <w:sz w:val="20"/>
          <w:szCs w:val="20"/>
          <w:lang w:val="en-US"/>
        </w:rPr>
        <w:t>s</w:t>
      </w:r>
      <w:r w:rsidR="00092DE6">
        <w:rPr>
          <w:rFonts w:ascii="Times New Roman" w:hAnsi="Times New Roman" w:cs="Times New Roman"/>
          <w:b w:val="0"/>
          <w:sz w:val="20"/>
          <w:szCs w:val="20"/>
        </w:rPr>
        <w:t xml:space="preserve"> –  </w:t>
      </w:r>
      <w:r w:rsidR="00092DE6">
        <w:rPr>
          <w:rFonts w:ascii="Times New Roman" w:hAnsi="Times New Roman" w:cs="Times New Roman"/>
          <w:b w:val="0"/>
          <w:sz w:val="20"/>
          <w:szCs w:val="20"/>
          <w:lang w:val="en-US"/>
        </w:rPr>
        <w:t>A</w:t>
      </w:r>
      <w:r w:rsidRPr="00DA2377">
        <w:rPr>
          <w:rFonts w:ascii="Times New Roman" w:hAnsi="Times New Roman" w:cs="Times New Roman"/>
          <w:b w:val="0"/>
          <w:sz w:val="20"/>
          <w:szCs w:val="20"/>
        </w:rPr>
        <w:t>nesthesia</w:t>
      </w:r>
      <w:bookmarkEnd w:id="23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4D5B2D" w:rsidRPr="00182D85" w:rsidRDefault="004D5B2D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997554" w:rsidRDefault="00997554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1" w:name="_Toc409085930"/>
      <w:r w:rsidRPr="00997554">
        <w:rPr>
          <w:rFonts w:ascii="Times New Roman" w:hAnsi="Times New Roman" w:cs="Times New Roman"/>
          <w:szCs w:val="24"/>
        </w:rPr>
        <w:lastRenderedPageBreak/>
        <w:t>Типы цен</w:t>
      </w:r>
      <w:bookmarkEnd w:id="231"/>
    </w:p>
    <w:p w:rsidR="00C7472D" w:rsidRPr="00182D85" w:rsidRDefault="001549D3" w:rsidP="0049726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32" w:name="_Toc409085931"/>
      <w:r w:rsidRPr="00182D85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D85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497266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</w:t>
      </w:r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sum_types - sum_type</w:t>
      </w:r>
      <w:bookmarkEnd w:id="23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D85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8F3C6A" w:rsidRDefault="0008773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3" w:name="_Toc409085932"/>
      <w:r w:rsidRPr="008F3C6A">
        <w:rPr>
          <w:rFonts w:ascii="Times New Roman" w:hAnsi="Times New Roman" w:cs="Times New Roman"/>
          <w:szCs w:val="24"/>
        </w:rPr>
        <w:t>Коды финансовых и штрафных санкций</w:t>
      </w:r>
      <w:r w:rsidR="00B9199A">
        <w:rPr>
          <w:rFonts w:ascii="Times New Roman" w:hAnsi="Times New Roman" w:cs="Times New Roman"/>
          <w:szCs w:val="24"/>
        </w:rPr>
        <w:t xml:space="preserve"> (62)</w:t>
      </w:r>
      <w:bookmarkEnd w:id="233"/>
    </w:p>
    <w:p w:rsidR="00FD3EFE" w:rsidRPr="00182D85" w:rsidRDefault="00FD3EFE" w:rsidP="00FD3EF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4" w:name="_Toc409085933"/>
      <w:r w:rsidRPr="00182D85">
        <w:rPr>
          <w:rFonts w:ascii="Times New Roman" w:hAnsi="Times New Roman" w:cs="Times New Roman"/>
          <w:b w:val="0"/>
          <w:sz w:val="20"/>
          <w:szCs w:val="20"/>
        </w:rPr>
        <w:t>Атрибуты элемента        MotiveRefusal - Refusal</w:t>
      </w:r>
      <w:bookmarkEnd w:id="234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E1D01" w:rsidRPr="00182D85" w:rsidTr="0008773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1E1D01" w:rsidRPr="00182D85" w:rsidTr="0008773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 xml:space="preserve">Обязательства медицинской организации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1E1D0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 xml:space="preserve">До </w:t>
            </w:r>
            <w:r w:rsidR="001E1D01" w:rsidRPr="00182D85">
              <w:rPr>
                <w:sz w:val="22"/>
                <w:szCs w:val="22"/>
                <w:lang w:eastAsia="ar-SA"/>
              </w:rPr>
              <w:t>512</w:t>
            </w:r>
            <w:r w:rsidRPr="00182D85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D85">
              <w:rPr>
                <w:sz w:val="22"/>
                <w:szCs w:val="22"/>
              </w:rPr>
              <w:t>comments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>Комментарии к последствиям неисполнения обязательств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512 символов</w:t>
            </w:r>
          </w:p>
        </w:tc>
      </w:tr>
      <w:tr w:rsidR="00FD3EFE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form_pg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bCs/>
                <w:sz w:val="20"/>
                <w:szCs w:val="20"/>
              </w:rPr>
            </w:pPr>
            <w:r w:rsidRPr="00182D85">
              <w:rPr>
                <w:bCs/>
                <w:sz w:val="20"/>
                <w:szCs w:val="20"/>
              </w:rPr>
              <w:t>Строка в форме ПГ, к которой относится дефект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5" w:name="_Toc409085934"/>
      <w:r w:rsidRPr="0018000D">
        <w:rPr>
          <w:rFonts w:ascii="Times New Roman" w:hAnsi="Times New Roman" w:cs="Times New Roman"/>
          <w:szCs w:val="24"/>
        </w:rPr>
        <w:t xml:space="preserve">Единицы измерения </w:t>
      </w:r>
      <w:r w:rsidR="00B9199A">
        <w:rPr>
          <w:rFonts w:ascii="Times New Roman" w:hAnsi="Times New Roman" w:cs="Times New Roman"/>
          <w:szCs w:val="24"/>
        </w:rPr>
        <w:t>(63)</w:t>
      </w:r>
      <w:bookmarkEnd w:id="235"/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6" w:name="_Toc409085935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U</w:t>
      </w:r>
      <w:r w:rsidRPr="00B26234">
        <w:rPr>
          <w:sz w:val="22"/>
          <w:szCs w:val="22"/>
        </w:rPr>
        <w:t>nit</w:t>
      </w:r>
      <w:r w:rsidRPr="00B26234">
        <w:rPr>
          <w:sz w:val="22"/>
          <w:szCs w:val="22"/>
          <w:lang w:val="en-US"/>
        </w:rPr>
        <w:t>M</w:t>
      </w:r>
      <w:r w:rsidRPr="00B26234">
        <w:rPr>
          <w:sz w:val="22"/>
          <w:szCs w:val="22"/>
        </w:rPr>
        <w:t>easure</w:t>
      </w:r>
      <w:r w:rsidRPr="00B26234">
        <w:rPr>
          <w:sz w:val="22"/>
          <w:szCs w:val="22"/>
          <w:lang w:val="en-US"/>
        </w:rPr>
        <w:t>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U</w:t>
      </w:r>
      <w:r w:rsidRPr="00B26234">
        <w:rPr>
          <w:sz w:val="22"/>
          <w:szCs w:val="22"/>
        </w:rPr>
        <w:t>nit</w:t>
      </w:r>
      <w:r w:rsidRPr="00B26234">
        <w:rPr>
          <w:sz w:val="22"/>
          <w:szCs w:val="22"/>
          <w:lang w:val="en-US"/>
        </w:rPr>
        <w:t>M</w:t>
      </w:r>
      <w:r w:rsidRPr="00B26234">
        <w:rPr>
          <w:sz w:val="22"/>
          <w:szCs w:val="22"/>
        </w:rPr>
        <w:t>easure</w:t>
      </w:r>
      <w:bookmarkEnd w:id="23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едикицы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едикицы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7" w:name="_Toc409085936"/>
      <w:r w:rsidRPr="0018000D">
        <w:rPr>
          <w:rFonts w:ascii="Times New Roman" w:hAnsi="Times New Roman" w:cs="Times New Roman"/>
          <w:szCs w:val="24"/>
        </w:rPr>
        <w:lastRenderedPageBreak/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  <w:r w:rsidR="00B9199A">
        <w:rPr>
          <w:rFonts w:ascii="Times New Roman" w:hAnsi="Times New Roman" w:cs="Times New Roman"/>
          <w:szCs w:val="24"/>
        </w:rPr>
        <w:t>(64)</w:t>
      </w:r>
      <w:bookmarkEnd w:id="237"/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8" w:name="_Toc409085937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Indicators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Indicator</w:t>
      </w:r>
      <w:bookmarkEnd w:id="23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9" w:name="_Toc409085938"/>
      <w:r w:rsidRPr="0018000D">
        <w:rPr>
          <w:rFonts w:ascii="Times New Roman" w:hAnsi="Times New Roman" w:cs="Times New Roman"/>
          <w:szCs w:val="24"/>
        </w:rPr>
        <w:t xml:space="preserve">Факторы риска </w:t>
      </w:r>
      <w:r w:rsidR="00B9199A">
        <w:rPr>
          <w:rFonts w:ascii="Times New Roman" w:hAnsi="Times New Roman" w:cs="Times New Roman"/>
          <w:szCs w:val="24"/>
        </w:rPr>
        <w:t>(65)</w:t>
      </w:r>
      <w:bookmarkEnd w:id="239"/>
      <w:r w:rsidRPr="0018000D">
        <w:rPr>
          <w:rFonts w:ascii="Times New Roman" w:hAnsi="Times New Roman" w:cs="Times New Roman"/>
          <w:szCs w:val="24"/>
        </w:rPr>
        <w:t xml:space="preserve">   </w:t>
      </w:r>
    </w:p>
    <w:p w:rsidR="00182D85" w:rsidRPr="00B26234" w:rsidRDefault="00182D85" w:rsidP="00182D85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0" w:name="_Toc409085939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RiskFactors - RiskFactor</w:t>
      </w:r>
      <w:bookmarkEnd w:id="24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1" w:name="_Toc409085940"/>
      <w:r>
        <w:rPr>
          <w:rFonts w:ascii="Times New Roman" w:hAnsi="Times New Roman" w:cs="Times New Roman"/>
          <w:szCs w:val="24"/>
        </w:rPr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</w:t>
      </w:r>
      <w:r w:rsidR="00B9199A">
        <w:rPr>
          <w:rFonts w:ascii="Times New Roman" w:hAnsi="Times New Roman" w:cs="Times New Roman"/>
          <w:szCs w:val="24"/>
        </w:rPr>
        <w:t>(67)</w:t>
      </w:r>
      <w:bookmarkEnd w:id="241"/>
      <w:r w:rsidRPr="0018000D">
        <w:rPr>
          <w:rFonts w:ascii="Times New Roman" w:hAnsi="Times New Roman" w:cs="Times New Roman"/>
          <w:szCs w:val="24"/>
        </w:rPr>
        <w:t xml:space="preserve"> </w:t>
      </w:r>
    </w:p>
    <w:p w:rsidR="00092DE6" w:rsidRPr="0075006B" w:rsidRDefault="00092DE6" w:rsidP="00092DE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2" w:name="_Toc409085941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="0075006B" w:rsidRPr="0075006B">
        <w:rPr>
          <w:sz w:val="22"/>
          <w:szCs w:val="22"/>
          <w:lang w:val="en-US"/>
        </w:rPr>
        <w:t>MedWorks</w:t>
      </w:r>
      <w:r w:rsidR="0075006B" w:rsidRPr="00B26234">
        <w:rPr>
          <w:sz w:val="22"/>
          <w:szCs w:val="22"/>
          <w:lang w:val="en-US"/>
        </w:rPr>
        <w:t xml:space="preserve"> </w:t>
      </w:r>
      <w:r w:rsidRPr="0075006B">
        <w:rPr>
          <w:sz w:val="22"/>
          <w:szCs w:val="22"/>
          <w:lang w:val="en-US"/>
        </w:rPr>
        <w:t xml:space="preserve">- </w:t>
      </w:r>
      <w:r w:rsidR="0075006B" w:rsidRPr="0075006B">
        <w:rPr>
          <w:sz w:val="22"/>
          <w:szCs w:val="22"/>
          <w:lang w:val="en-US"/>
        </w:rPr>
        <w:t>MedWork</w:t>
      </w:r>
      <w:bookmarkEnd w:id="24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8F797B" w:rsidRDefault="00520F50" w:rsidP="00520F50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3" w:name="_Toc409085942"/>
      <w:r w:rsidRPr="008F797B">
        <w:rPr>
          <w:rFonts w:ascii="Times New Roman" w:hAnsi="Times New Roman" w:cs="Times New Roman"/>
          <w:szCs w:val="24"/>
        </w:rPr>
        <w:t>Справочник льготников</w:t>
      </w:r>
      <w:r w:rsidR="00B9199A">
        <w:rPr>
          <w:rFonts w:ascii="Times New Roman" w:hAnsi="Times New Roman" w:cs="Times New Roman"/>
          <w:szCs w:val="24"/>
        </w:rPr>
        <w:t xml:space="preserve"> (69)</w:t>
      </w:r>
      <w:bookmarkEnd w:id="243"/>
      <w:r w:rsidRPr="008F797B">
        <w:rPr>
          <w:rFonts w:ascii="Times New Roman" w:hAnsi="Times New Roman" w:cs="Times New Roman"/>
          <w:szCs w:val="24"/>
        </w:rPr>
        <w:t xml:space="preserve">  </w:t>
      </w:r>
    </w:p>
    <w:p w:rsidR="00520F50" w:rsidRPr="008F797B" w:rsidRDefault="00520F50" w:rsidP="00520F5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44" w:name="_Toc409085943"/>
      <w:r w:rsidRPr="008F797B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8F797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8F797B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8F797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r w:rsidRPr="008F797B">
        <w:rPr>
          <w:sz w:val="22"/>
          <w:szCs w:val="22"/>
          <w:lang w:val="en-US"/>
        </w:rPr>
        <w:t xml:space="preserve">Privelege_codes - </w:t>
      </w:r>
      <w:r w:rsidR="00303DAD" w:rsidRPr="008F797B">
        <w:rPr>
          <w:sz w:val="22"/>
          <w:szCs w:val="22"/>
          <w:lang w:val="en-US"/>
        </w:rPr>
        <w:t>Privelege_code</w:t>
      </w:r>
      <w:bookmarkEnd w:id="24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F797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5" w:name="_Toc409085944"/>
      <w:r w:rsidRPr="008F797B">
        <w:rPr>
          <w:rFonts w:ascii="Times New Roman" w:hAnsi="Times New Roman" w:cs="Times New Roman"/>
          <w:szCs w:val="24"/>
        </w:rPr>
        <w:lastRenderedPageBreak/>
        <w:t>Справочник ВМП</w:t>
      </w:r>
      <w:r w:rsidR="00B9199A">
        <w:rPr>
          <w:rFonts w:ascii="Times New Roman" w:hAnsi="Times New Roman" w:cs="Times New Roman"/>
          <w:szCs w:val="24"/>
        </w:rPr>
        <w:t xml:space="preserve"> (70)</w:t>
      </w:r>
      <w:bookmarkEnd w:id="245"/>
    </w:p>
    <w:p w:rsidR="008820FA" w:rsidRPr="008F797B" w:rsidRDefault="008820FA" w:rsidP="008820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6" w:name="_Toc409085945"/>
      <w:r w:rsidRPr="008F797B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8F797B">
        <w:rPr>
          <w:sz w:val="22"/>
          <w:szCs w:val="22"/>
          <w:lang w:val="en-US"/>
        </w:rPr>
        <w:t>Vmp</w:t>
      </w:r>
      <w:r w:rsidRPr="008F797B">
        <w:rPr>
          <w:sz w:val="22"/>
          <w:szCs w:val="22"/>
        </w:rPr>
        <w:t>_</w:t>
      </w:r>
      <w:r w:rsidRPr="008F797B">
        <w:rPr>
          <w:sz w:val="22"/>
          <w:szCs w:val="22"/>
          <w:lang w:val="en-US"/>
        </w:rPr>
        <w:t>kinds</w:t>
      </w:r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r w:rsidRPr="008F797B">
        <w:rPr>
          <w:sz w:val="22"/>
          <w:szCs w:val="22"/>
          <w:lang w:val="en-US"/>
        </w:rPr>
        <w:t>Vmp</w:t>
      </w:r>
      <w:r w:rsidRPr="008F797B">
        <w:rPr>
          <w:sz w:val="22"/>
          <w:szCs w:val="22"/>
        </w:rPr>
        <w:t>_</w:t>
      </w:r>
      <w:r w:rsidRPr="008F797B">
        <w:rPr>
          <w:sz w:val="22"/>
          <w:szCs w:val="22"/>
          <w:lang w:val="en-US"/>
        </w:rPr>
        <w:t>kind</w:t>
      </w:r>
      <w:bookmarkEnd w:id="24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F797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247" w:name="_Toc409085946"/>
      <w:r w:rsidRPr="008F797B">
        <w:rPr>
          <w:rFonts w:ascii="Times New Roman" w:hAnsi="Times New Roman" w:cs="Times New Roman"/>
          <w:szCs w:val="24"/>
        </w:rPr>
        <w:t>Методы ВМП</w:t>
      </w:r>
      <w:bookmarkEnd w:id="247"/>
      <w:r w:rsidR="00B9199A">
        <w:rPr>
          <w:rFonts w:ascii="Times New Roman" w:hAnsi="Times New Roman" w:cs="Times New Roman"/>
          <w:szCs w:val="24"/>
        </w:rPr>
        <w:t xml:space="preserve">  </w:t>
      </w: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48" w:name="_Toc409085947"/>
      <w:r w:rsidRPr="008F797B">
        <w:rPr>
          <w:rFonts w:ascii="Times New Roman" w:hAnsi="Times New Roman" w:cs="Times New Roman"/>
          <w:b w:val="0"/>
          <w:sz w:val="20"/>
        </w:rPr>
        <w:t>Атрибуты</w:t>
      </w:r>
      <w:r w:rsidRPr="008F797B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8F797B">
        <w:rPr>
          <w:rFonts w:ascii="Times New Roman" w:hAnsi="Times New Roman" w:cs="Times New Roman"/>
          <w:b w:val="0"/>
          <w:sz w:val="20"/>
        </w:rPr>
        <w:t>элемента</w:t>
      </w:r>
      <w:r w:rsidRPr="008F797B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471F33" w:rsidRPr="008F797B">
        <w:rPr>
          <w:rFonts w:ascii="Times New Roman" w:hAnsi="Times New Roman" w:cs="Times New Roman"/>
          <w:b w:val="0"/>
          <w:sz w:val="20"/>
          <w:lang w:val="en-US"/>
        </w:rPr>
        <w:t xml:space="preserve">       </w:t>
      </w:r>
      <w:r w:rsidRPr="008F797B">
        <w:rPr>
          <w:sz w:val="22"/>
          <w:szCs w:val="22"/>
          <w:lang w:val="en-US"/>
        </w:rPr>
        <w:t>Vmp_kinds</w:t>
      </w:r>
      <w:r w:rsidR="0096244E" w:rsidRPr="008F797B">
        <w:rPr>
          <w:sz w:val="22"/>
          <w:szCs w:val="22"/>
          <w:lang w:val="en-US"/>
        </w:rPr>
        <w:t xml:space="preserve"> –</w:t>
      </w:r>
      <w:r w:rsidRPr="008F797B">
        <w:rPr>
          <w:sz w:val="22"/>
          <w:szCs w:val="22"/>
          <w:lang w:val="en-US"/>
        </w:rPr>
        <w:t xml:space="preserve"> Vmp_kind –</w:t>
      </w:r>
      <w:r w:rsidR="0096244E" w:rsidRPr="008F797B">
        <w:rPr>
          <w:sz w:val="22"/>
          <w:szCs w:val="22"/>
          <w:lang w:val="en-US"/>
        </w:rPr>
        <w:t>Vmp_method</w:t>
      </w:r>
      <w:bookmarkEnd w:id="24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9" w:name="_Toc409085948"/>
      <w:r w:rsidRPr="0076230B">
        <w:rPr>
          <w:rFonts w:ascii="Times New Roman" w:hAnsi="Times New Roman" w:cs="Times New Roman"/>
          <w:szCs w:val="24"/>
        </w:rPr>
        <w:t>Справочник соответствия вида и метода ВМП</w:t>
      </w:r>
      <w:r w:rsidR="002D7111" w:rsidRPr="0076230B">
        <w:rPr>
          <w:rFonts w:ascii="Times New Roman" w:hAnsi="Times New Roman" w:cs="Times New Roman"/>
          <w:szCs w:val="24"/>
        </w:rPr>
        <w:t xml:space="preserve"> (71)</w:t>
      </w:r>
      <w:bookmarkEnd w:id="249"/>
    </w:p>
    <w:p w:rsidR="00FF57D6" w:rsidRPr="0076230B" w:rsidRDefault="00FF57D6" w:rsidP="00FF57D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50" w:name="_Toc409085949"/>
      <w:r w:rsidRPr="0076230B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76230B">
        <w:rPr>
          <w:sz w:val="22"/>
          <w:szCs w:val="22"/>
        </w:rPr>
        <w:t>Vmp_vid_metods – Vmp_vid_metod</w:t>
      </w:r>
      <w:bookmarkEnd w:id="2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2D7111" w:rsidRPr="0076230B">
              <w:rPr>
                <w:sz w:val="22"/>
                <w:szCs w:val="22"/>
              </w:rPr>
              <w:t>КЗГ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Code_operations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1" w:name="_Toc409085950"/>
      <w:r w:rsidRPr="0076230B">
        <w:rPr>
          <w:rFonts w:ascii="Times New Roman" w:hAnsi="Times New Roman" w:cs="Times New Roman"/>
          <w:szCs w:val="24"/>
        </w:rPr>
        <w:t>Справочник видов пробирок</w:t>
      </w:r>
      <w:r w:rsidR="002D7111" w:rsidRPr="0076230B">
        <w:rPr>
          <w:rFonts w:ascii="Times New Roman" w:hAnsi="Times New Roman" w:cs="Times New Roman"/>
          <w:szCs w:val="24"/>
        </w:rPr>
        <w:t xml:space="preserve"> (72)</w:t>
      </w:r>
      <w:bookmarkEnd w:id="251"/>
    </w:p>
    <w:p w:rsidR="00FF57D6" w:rsidRPr="0076230B" w:rsidRDefault="00FF57D6" w:rsidP="00FF57D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2" w:name="_Toc409085951"/>
      <w:r w:rsidRPr="0076230B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76230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76230B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76230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r w:rsidRPr="0076230B">
        <w:rPr>
          <w:sz w:val="22"/>
          <w:szCs w:val="22"/>
          <w:lang w:val="en-US"/>
        </w:rPr>
        <w:t>Tube_types – Tube_type</w:t>
      </w:r>
      <w:bookmarkEnd w:id="25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6230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180506" w:rsidRPr="0018234F" w:rsidRDefault="00180506" w:rsidP="0018050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3" w:name="_Toc409085952"/>
      <w:r w:rsidRPr="0018234F">
        <w:rPr>
          <w:rFonts w:ascii="Times New Roman" w:hAnsi="Times New Roman" w:cs="Times New Roman"/>
          <w:szCs w:val="24"/>
        </w:rPr>
        <w:lastRenderedPageBreak/>
        <w:t>Справочник разновидностей приема (73)</w:t>
      </w:r>
      <w:bookmarkEnd w:id="253"/>
    </w:p>
    <w:p w:rsidR="00180506" w:rsidRPr="0018234F" w:rsidRDefault="00180506" w:rsidP="0018050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4" w:name="_Toc409085953"/>
      <w:r w:rsidRPr="0018234F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34F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34F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34F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r w:rsidRPr="0018234F">
        <w:rPr>
          <w:sz w:val="22"/>
          <w:szCs w:val="22"/>
          <w:lang w:val="en-US"/>
        </w:rPr>
        <w:t>Reception_types- Reception_type</w:t>
      </w:r>
      <w:bookmarkEnd w:id="254"/>
    </w:p>
    <w:p w:rsidR="00180506" w:rsidRPr="0018234F" w:rsidRDefault="00180506" w:rsidP="00180506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34F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Default="00180506" w:rsidP="002E4A6B">
      <w:pPr>
        <w:jc w:val="center"/>
        <w:rPr>
          <w:b/>
          <w:lang w:eastAsia="ar-SA"/>
        </w:rPr>
      </w:pPr>
    </w:p>
    <w:p w:rsidR="0018234F" w:rsidRPr="003853B4" w:rsidRDefault="0018234F" w:rsidP="0018234F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5" w:name="_Toc409085954"/>
      <w:r w:rsidRPr="003853B4">
        <w:rPr>
          <w:rFonts w:ascii="Times New Roman" w:hAnsi="Times New Roman" w:cs="Times New Roman"/>
          <w:szCs w:val="24"/>
        </w:rPr>
        <w:t>Справочник родственных специальностей (74)</w:t>
      </w:r>
      <w:bookmarkEnd w:id="255"/>
    </w:p>
    <w:p w:rsidR="0018234F" w:rsidRPr="003853B4" w:rsidRDefault="0018234F" w:rsidP="0018234F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6" w:name="_Toc409085955"/>
      <w:r w:rsidRPr="003853B4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3853B4">
        <w:rPr>
          <w:sz w:val="22"/>
          <w:szCs w:val="22"/>
          <w:lang w:val="en-US"/>
        </w:rPr>
        <w:t xml:space="preserve">        Related_spec</w:t>
      </w:r>
      <w:bookmarkEnd w:id="256"/>
    </w:p>
    <w:p w:rsidR="0018234F" w:rsidRPr="003853B4" w:rsidRDefault="0018234F" w:rsidP="0018234F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3853B4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853B4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853B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853B4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853B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853B4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853B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853B4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853B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853B4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853B4">
              <w:rPr>
                <w:sz w:val="22"/>
                <w:szCs w:val="22"/>
              </w:rPr>
              <w:t>Ограничения</w:t>
            </w:r>
          </w:p>
        </w:tc>
      </w:tr>
      <w:tr w:rsidR="0018234F" w:rsidRPr="003853B4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853B4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853B4">
              <w:rPr>
                <w:sz w:val="22"/>
                <w:szCs w:val="22"/>
                <w:highlight w:val="white"/>
              </w:rPr>
              <w:t>code</w:t>
            </w:r>
            <w:r w:rsidRPr="003853B4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853B4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853B4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853B4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853B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853B4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853B4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853B4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3853B4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853B4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853B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853B4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853B4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853B4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853B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853B4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853B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853B4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Default="0018234F" w:rsidP="002E4A6B">
      <w:pPr>
        <w:jc w:val="center"/>
        <w:rPr>
          <w:b/>
          <w:lang w:eastAsia="ar-SA"/>
        </w:rPr>
      </w:pPr>
    </w:p>
    <w:p w:rsidR="003853B4" w:rsidRPr="003853B4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257" w:name="_Toc409085956"/>
      <w:r w:rsidRPr="003853B4">
        <w:rPr>
          <w:rFonts w:ascii="Times New Roman" w:hAnsi="Times New Roman" w:cs="Times New Roman"/>
          <w:color w:val="0033CC"/>
          <w:szCs w:val="24"/>
        </w:rPr>
        <w:t>Справочник условия оказания помощи (75)</w:t>
      </w:r>
      <w:bookmarkEnd w:id="257"/>
    </w:p>
    <w:p w:rsidR="003853B4" w:rsidRPr="007B0534" w:rsidRDefault="003853B4" w:rsidP="003853B4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color w:val="0033CC"/>
          <w:sz w:val="20"/>
          <w:szCs w:val="20"/>
          <w:lang w:val="en-US"/>
        </w:rPr>
      </w:pPr>
      <w:bookmarkStart w:id="258" w:name="_Toc409085957"/>
      <w:r w:rsidRPr="00180506">
        <w:rPr>
          <w:rFonts w:ascii="Times New Roman" w:hAnsi="Times New Roman" w:cs="Times New Roman"/>
          <w:b w:val="0"/>
          <w:color w:val="0033CC"/>
          <w:sz w:val="20"/>
          <w:szCs w:val="20"/>
        </w:rPr>
        <w:t>Атрибуты</w:t>
      </w:r>
      <w:r w:rsidRPr="0018234F">
        <w:rPr>
          <w:rFonts w:ascii="Times New Roman" w:hAnsi="Times New Roman" w:cs="Times New Roman"/>
          <w:b w:val="0"/>
          <w:color w:val="0033CC"/>
          <w:sz w:val="20"/>
          <w:szCs w:val="20"/>
        </w:rPr>
        <w:t xml:space="preserve"> элемента</w:t>
      </w:r>
      <w:r w:rsidRPr="0018234F">
        <w:rPr>
          <w:color w:val="0033CC"/>
          <w:sz w:val="22"/>
          <w:szCs w:val="22"/>
          <w:lang w:val="en-US"/>
        </w:rPr>
        <w:t xml:space="preserve">        </w:t>
      </w:r>
      <w:bookmarkEnd w:id="258"/>
      <w:r w:rsidR="00662A97" w:rsidRPr="00662A97">
        <w:rPr>
          <w:color w:val="0033CC"/>
          <w:sz w:val="22"/>
          <w:szCs w:val="22"/>
          <w:lang w:val="en-US"/>
        </w:rPr>
        <w:t>Help_types</w:t>
      </w:r>
    </w:p>
    <w:p w:rsidR="003853B4" w:rsidRPr="00180506" w:rsidRDefault="003853B4" w:rsidP="003853B4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color w:val="0033CC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853B4" w:rsidRPr="00180506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3853B4" w:rsidRPr="00180506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r w:rsidRPr="00180506">
              <w:rPr>
                <w:color w:val="0033CC"/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6667E4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>
              <w:rPr>
                <w:bCs/>
                <w:color w:val="0033CC"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3853B4" w:rsidRPr="00180506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eastAsia="ar-SA"/>
              </w:rPr>
              <w:t>name</w:t>
            </w:r>
            <w:r w:rsidRPr="00180506">
              <w:rPr>
                <w:color w:val="0033CC"/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>
              <w:rPr>
                <w:bCs/>
                <w:color w:val="0033CC"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</w:tbl>
    <w:p w:rsidR="003853B4" w:rsidRDefault="003853B4" w:rsidP="003853B4">
      <w:pPr>
        <w:jc w:val="center"/>
        <w:rPr>
          <w:b/>
          <w:lang w:eastAsia="ar-SA"/>
        </w:rPr>
      </w:pPr>
    </w:p>
    <w:p w:rsidR="003853B4" w:rsidRPr="00180506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259" w:name="_Toc409085958"/>
      <w:r w:rsidRPr="00180506">
        <w:rPr>
          <w:rFonts w:ascii="Times New Roman" w:hAnsi="Times New Roman" w:cs="Times New Roman"/>
          <w:color w:val="0033CC"/>
          <w:szCs w:val="24"/>
        </w:rPr>
        <w:t xml:space="preserve">Справочник </w:t>
      </w:r>
      <w:r w:rsidRPr="003853B4">
        <w:rPr>
          <w:rFonts w:ascii="Times New Roman" w:hAnsi="Times New Roman" w:cs="Times New Roman"/>
          <w:color w:val="0033CC"/>
          <w:szCs w:val="24"/>
        </w:rPr>
        <w:t xml:space="preserve">видов медицинской помощи </w:t>
      </w:r>
      <w:r w:rsidRPr="00180506">
        <w:rPr>
          <w:rFonts w:ascii="Times New Roman" w:hAnsi="Times New Roman" w:cs="Times New Roman"/>
          <w:color w:val="0033CC"/>
          <w:szCs w:val="24"/>
        </w:rPr>
        <w:t>(7</w:t>
      </w:r>
      <w:r>
        <w:rPr>
          <w:rFonts w:ascii="Times New Roman" w:hAnsi="Times New Roman" w:cs="Times New Roman"/>
          <w:color w:val="0033CC"/>
          <w:szCs w:val="24"/>
        </w:rPr>
        <w:t>6</w:t>
      </w:r>
      <w:r w:rsidRPr="00180506">
        <w:rPr>
          <w:rFonts w:ascii="Times New Roman" w:hAnsi="Times New Roman" w:cs="Times New Roman"/>
          <w:color w:val="0033CC"/>
          <w:szCs w:val="24"/>
        </w:rPr>
        <w:t>)</w:t>
      </w:r>
      <w:bookmarkEnd w:id="259"/>
    </w:p>
    <w:p w:rsidR="003853B4" w:rsidRPr="006667E4" w:rsidRDefault="003853B4" w:rsidP="003853B4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color w:val="0033CC"/>
          <w:sz w:val="20"/>
          <w:szCs w:val="20"/>
        </w:rPr>
      </w:pPr>
      <w:bookmarkStart w:id="260" w:name="_Toc409085959"/>
      <w:r w:rsidRPr="00180506">
        <w:rPr>
          <w:rFonts w:ascii="Times New Roman" w:hAnsi="Times New Roman" w:cs="Times New Roman"/>
          <w:b w:val="0"/>
          <w:color w:val="0033CC"/>
          <w:sz w:val="20"/>
          <w:szCs w:val="20"/>
        </w:rPr>
        <w:t>Атрибуты</w:t>
      </w:r>
      <w:r w:rsidRPr="0018234F">
        <w:rPr>
          <w:rFonts w:ascii="Times New Roman" w:hAnsi="Times New Roman" w:cs="Times New Roman"/>
          <w:b w:val="0"/>
          <w:color w:val="0033CC"/>
          <w:sz w:val="20"/>
          <w:szCs w:val="20"/>
        </w:rPr>
        <w:t xml:space="preserve"> элемента</w:t>
      </w:r>
      <w:r w:rsidRPr="0018234F">
        <w:rPr>
          <w:color w:val="0033CC"/>
          <w:sz w:val="22"/>
          <w:szCs w:val="22"/>
          <w:lang w:val="en-US"/>
        </w:rPr>
        <w:t xml:space="preserve">        </w:t>
      </w:r>
      <w:bookmarkEnd w:id="260"/>
      <w:r w:rsidR="00662A97" w:rsidRPr="00662A97">
        <w:rPr>
          <w:color w:val="0033CC"/>
          <w:sz w:val="22"/>
          <w:szCs w:val="22"/>
          <w:lang w:val="en-US"/>
        </w:rPr>
        <w:t>Aiding_type</w:t>
      </w:r>
    </w:p>
    <w:p w:rsidR="003853B4" w:rsidRPr="00180506" w:rsidRDefault="003853B4" w:rsidP="003853B4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color w:val="0033CC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853B4" w:rsidRPr="00180506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6667E4" w:rsidRPr="00180506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180506" w:rsidRDefault="006667E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r w:rsidRPr="00180506">
              <w:rPr>
                <w:color w:val="0033CC"/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180506" w:rsidRDefault="004F5ADA" w:rsidP="004F5ADA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>
              <w:rPr>
                <w:bCs/>
                <w:color w:val="0033CC"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180506" w:rsidRDefault="006667E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180506" w:rsidRDefault="006667E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180506" w:rsidRDefault="006667E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3853B4" w:rsidRPr="00180506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eastAsia="ar-SA"/>
              </w:rPr>
              <w:t>name</w:t>
            </w:r>
            <w:r w:rsidRPr="00180506">
              <w:rPr>
                <w:color w:val="0033CC"/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>
              <w:rPr>
                <w:bCs/>
                <w:color w:val="0033CC"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3853B4" w:rsidRPr="00180506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261" w:name="_Toc409085960"/>
      <w:r w:rsidRPr="00180506">
        <w:rPr>
          <w:rFonts w:ascii="Times New Roman" w:hAnsi="Times New Roman" w:cs="Times New Roman"/>
          <w:color w:val="0033CC"/>
          <w:szCs w:val="24"/>
        </w:rPr>
        <w:lastRenderedPageBreak/>
        <w:t xml:space="preserve">Справочник </w:t>
      </w:r>
      <w:r w:rsidRPr="003853B4">
        <w:rPr>
          <w:rFonts w:ascii="Times New Roman" w:hAnsi="Times New Roman" w:cs="Times New Roman"/>
          <w:color w:val="0033CC"/>
          <w:szCs w:val="24"/>
        </w:rPr>
        <w:t xml:space="preserve">поверхностей зубов </w:t>
      </w:r>
      <w:r w:rsidRPr="00180506">
        <w:rPr>
          <w:rFonts w:ascii="Times New Roman" w:hAnsi="Times New Roman" w:cs="Times New Roman"/>
          <w:color w:val="0033CC"/>
          <w:szCs w:val="24"/>
        </w:rPr>
        <w:t>(7</w:t>
      </w:r>
      <w:r>
        <w:rPr>
          <w:rFonts w:ascii="Times New Roman" w:hAnsi="Times New Roman" w:cs="Times New Roman"/>
          <w:color w:val="0033CC"/>
          <w:szCs w:val="24"/>
        </w:rPr>
        <w:t>7</w:t>
      </w:r>
      <w:r w:rsidRPr="00180506">
        <w:rPr>
          <w:rFonts w:ascii="Times New Roman" w:hAnsi="Times New Roman" w:cs="Times New Roman"/>
          <w:color w:val="0033CC"/>
          <w:szCs w:val="24"/>
        </w:rPr>
        <w:t>)</w:t>
      </w:r>
      <w:bookmarkEnd w:id="261"/>
    </w:p>
    <w:p w:rsidR="003853B4" w:rsidRPr="007B0534" w:rsidRDefault="003853B4" w:rsidP="003853B4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color w:val="0033CC"/>
          <w:sz w:val="20"/>
          <w:szCs w:val="20"/>
          <w:lang w:val="en-US"/>
        </w:rPr>
      </w:pPr>
      <w:bookmarkStart w:id="262" w:name="_Toc409085961"/>
      <w:r w:rsidRPr="00180506">
        <w:rPr>
          <w:rFonts w:ascii="Times New Roman" w:hAnsi="Times New Roman" w:cs="Times New Roman"/>
          <w:b w:val="0"/>
          <w:color w:val="0033CC"/>
          <w:sz w:val="20"/>
          <w:szCs w:val="20"/>
        </w:rPr>
        <w:t>Атрибуты</w:t>
      </w:r>
      <w:r w:rsidRPr="0018234F">
        <w:rPr>
          <w:rFonts w:ascii="Times New Roman" w:hAnsi="Times New Roman" w:cs="Times New Roman"/>
          <w:b w:val="0"/>
          <w:color w:val="0033CC"/>
          <w:sz w:val="20"/>
          <w:szCs w:val="20"/>
        </w:rPr>
        <w:t xml:space="preserve"> элемента</w:t>
      </w:r>
      <w:r w:rsidRPr="0018234F">
        <w:rPr>
          <w:color w:val="0033CC"/>
          <w:sz w:val="22"/>
          <w:szCs w:val="22"/>
          <w:lang w:val="en-US"/>
        </w:rPr>
        <w:t xml:space="preserve">        </w:t>
      </w:r>
      <w:bookmarkEnd w:id="262"/>
      <w:r w:rsidR="00662A97" w:rsidRPr="00662A97">
        <w:rPr>
          <w:color w:val="0033CC"/>
          <w:sz w:val="22"/>
          <w:szCs w:val="22"/>
          <w:lang w:val="en-US"/>
        </w:rPr>
        <w:t>P_tooths</w:t>
      </w:r>
    </w:p>
    <w:p w:rsidR="003853B4" w:rsidRPr="00180506" w:rsidRDefault="003853B4" w:rsidP="003853B4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color w:val="0033CC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853B4" w:rsidRPr="00180506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3853B4" w:rsidRPr="00180506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3853B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highlight w:val="white"/>
              </w:rPr>
              <w:t>code</w:t>
            </w:r>
            <w:r w:rsidRPr="00180506">
              <w:rPr>
                <w:color w:val="0033CC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3853B4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>
              <w:rPr>
                <w:bCs/>
                <w:color w:val="0033CC"/>
                <w:sz w:val="20"/>
                <w:szCs w:val="20"/>
              </w:rPr>
              <w:t>Код</w:t>
            </w:r>
            <w:r w:rsidR="004F5ADA">
              <w:rPr>
                <w:bCs/>
                <w:color w:val="0033CC"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3853B4" w:rsidRPr="00180506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3853B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r w:rsidRPr="00180506">
              <w:rPr>
                <w:color w:val="0033CC"/>
                <w:sz w:val="22"/>
                <w:szCs w:val="22"/>
                <w:lang w:eastAsia="ar-SA"/>
              </w:rPr>
              <w:t>name</w:t>
            </w:r>
            <w:r w:rsidRPr="00180506">
              <w:rPr>
                <w:color w:val="0033CC"/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3853B4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>
              <w:rPr>
                <w:bCs/>
                <w:color w:val="0033CC"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180506" w:rsidRDefault="003853B4" w:rsidP="00B10E94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3853B4" w:rsidRDefault="003853B4" w:rsidP="002E4A6B">
      <w:pPr>
        <w:jc w:val="center"/>
        <w:rPr>
          <w:b/>
          <w:lang w:eastAsia="ar-SA"/>
        </w:rPr>
      </w:pPr>
    </w:p>
    <w:p w:rsidR="003853B4" w:rsidRPr="00180506" w:rsidRDefault="003853B4" w:rsidP="002E4A6B">
      <w:pPr>
        <w:jc w:val="center"/>
        <w:rPr>
          <w:b/>
          <w:lang w:eastAsia="ar-SA"/>
        </w:rPr>
      </w:pPr>
    </w:p>
    <w:sectPr w:rsidR="003853B4" w:rsidRPr="00180506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0B8" w:rsidRDefault="00DC50B8" w:rsidP="00ED197B">
      <w:pPr>
        <w:spacing w:after="0"/>
      </w:pPr>
      <w:r>
        <w:separator/>
      </w:r>
    </w:p>
  </w:endnote>
  <w:endnote w:type="continuationSeparator" w:id="0">
    <w:p w:rsidR="00DC50B8" w:rsidRDefault="00DC50B8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E94" w:rsidRDefault="00B10E94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54D4">
      <w:rPr>
        <w:noProof/>
      </w:rPr>
      <w:t>21</w:t>
    </w:r>
    <w:r>
      <w:rPr>
        <w:noProof/>
      </w:rPr>
      <w:fldChar w:fldCharType="end"/>
    </w:r>
  </w:p>
  <w:p w:rsidR="00B10E94" w:rsidRDefault="00B10E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0B8" w:rsidRDefault="00DC50B8" w:rsidP="00ED197B">
      <w:pPr>
        <w:spacing w:after="0"/>
      </w:pPr>
      <w:r>
        <w:separator/>
      </w:r>
    </w:p>
  </w:footnote>
  <w:footnote w:type="continuationSeparator" w:id="0">
    <w:p w:rsidR="00DC50B8" w:rsidRDefault="00DC50B8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E94" w:rsidRDefault="00B10E94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1BB1F42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6">
    <w:nsid w:val="085600B6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9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3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FF54C79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5">
    <w:nsid w:val="4DD34B2A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6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7205712F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26"/>
  </w:num>
  <w:num w:numId="4">
    <w:abstractNumId w:val="23"/>
  </w:num>
  <w:num w:numId="5">
    <w:abstractNumId w:val="30"/>
  </w:num>
  <w:num w:numId="6">
    <w:abstractNumId w:val="21"/>
  </w:num>
  <w:num w:numId="7">
    <w:abstractNumId w:val="20"/>
  </w:num>
  <w:num w:numId="8">
    <w:abstractNumId w:val="27"/>
  </w:num>
  <w:num w:numId="9">
    <w:abstractNumId w:val="28"/>
  </w:num>
  <w:num w:numId="10">
    <w:abstractNumId w:val="19"/>
  </w:num>
  <w:num w:numId="11">
    <w:abstractNumId w:val="31"/>
  </w:num>
  <w:num w:numId="12">
    <w:abstractNumId w:val="18"/>
  </w:num>
  <w:num w:numId="13">
    <w:abstractNumId w:val="22"/>
  </w:num>
  <w:num w:numId="14">
    <w:abstractNumId w:val="24"/>
  </w:num>
  <w:num w:numId="15">
    <w:abstractNumId w:val="22"/>
  </w:num>
  <w:num w:numId="16">
    <w:abstractNumId w:val="29"/>
  </w:num>
  <w:num w:numId="17">
    <w:abstractNumId w:val="25"/>
  </w:num>
  <w:num w:numId="18">
    <w:abstractNumId w:val="15"/>
  </w:num>
  <w:num w:numId="19">
    <w:abstractNumId w:val="16"/>
  </w:num>
  <w:num w:numId="20">
    <w:abstractNumId w:val="22"/>
  </w:num>
  <w:num w:numId="21">
    <w:abstractNumId w:val="22"/>
  </w:num>
  <w:num w:numId="22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732E"/>
    <w:rsid w:val="00010E22"/>
    <w:rsid w:val="00015A88"/>
    <w:rsid w:val="00021D21"/>
    <w:rsid w:val="000225CC"/>
    <w:rsid w:val="0002395A"/>
    <w:rsid w:val="00026610"/>
    <w:rsid w:val="00030BB9"/>
    <w:rsid w:val="00034440"/>
    <w:rsid w:val="000368FA"/>
    <w:rsid w:val="0003789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462E"/>
    <w:rsid w:val="000E0C7E"/>
    <w:rsid w:val="000E1B62"/>
    <w:rsid w:val="000E34DC"/>
    <w:rsid w:val="000E3744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30D0D"/>
    <w:rsid w:val="00132980"/>
    <w:rsid w:val="00136BEB"/>
    <w:rsid w:val="0014090C"/>
    <w:rsid w:val="00143D9A"/>
    <w:rsid w:val="00145AB1"/>
    <w:rsid w:val="00152D9A"/>
    <w:rsid w:val="001539B2"/>
    <w:rsid w:val="001549D3"/>
    <w:rsid w:val="00156D3A"/>
    <w:rsid w:val="00170AB7"/>
    <w:rsid w:val="0017241D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203624"/>
    <w:rsid w:val="00205116"/>
    <w:rsid w:val="0021393E"/>
    <w:rsid w:val="0021483B"/>
    <w:rsid w:val="002176CB"/>
    <w:rsid w:val="00220772"/>
    <w:rsid w:val="00220E22"/>
    <w:rsid w:val="002210CB"/>
    <w:rsid w:val="00222303"/>
    <w:rsid w:val="00224239"/>
    <w:rsid w:val="00226061"/>
    <w:rsid w:val="00231256"/>
    <w:rsid w:val="00233867"/>
    <w:rsid w:val="00241547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502D"/>
    <w:rsid w:val="00275D08"/>
    <w:rsid w:val="00276252"/>
    <w:rsid w:val="0028743B"/>
    <w:rsid w:val="00291897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6EC4"/>
    <w:rsid w:val="002D3946"/>
    <w:rsid w:val="002D3CD4"/>
    <w:rsid w:val="002D5771"/>
    <w:rsid w:val="002D7111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7FB4"/>
    <w:rsid w:val="00321731"/>
    <w:rsid w:val="00323968"/>
    <w:rsid w:val="003247FF"/>
    <w:rsid w:val="00334371"/>
    <w:rsid w:val="00334A91"/>
    <w:rsid w:val="0034230E"/>
    <w:rsid w:val="003439AD"/>
    <w:rsid w:val="003443A1"/>
    <w:rsid w:val="00345FB9"/>
    <w:rsid w:val="00350410"/>
    <w:rsid w:val="00355D21"/>
    <w:rsid w:val="00357340"/>
    <w:rsid w:val="0036187D"/>
    <w:rsid w:val="00361CAE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6938"/>
    <w:rsid w:val="003A6D5A"/>
    <w:rsid w:val="003A6EF3"/>
    <w:rsid w:val="003C056D"/>
    <w:rsid w:val="003C0EC5"/>
    <w:rsid w:val="003C2364"/>
    <w:rsid w:val="003C63C1"/>
    <w:rsid w:val="003D0835"/>
    <w:rsid w:val="003D0D89"/>
    <w:rsid w:val="003D4F83"/>
    <w:rsid w:val="003D6013"/>
    <w:rsid w:val="003E334D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3C67"/>
    <w:rsid w:val="00414F36"/>
    <w:rsid w:val="00416F4D"/>
    <w:rsid w:val="004204CC"/>
    <w:rsid w:val="00421675"/>
    <w:rsid w:val="00421E04"/>
    <w:rsid w:val="00426705"/>
    <w:rsid w:val="004436D2"/>
    <w:rsid w:val="004563C8"/>
    <w:rsid w:val="00457EC4"/>
    <w:rsid w:val="004638F7"/>
    <w:rsid w:val="00464D56"/>
    <w:rsid w:val="0046517E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4E59"/>
    <w:rsid w:val="004B2BD8"/>
    <w:rsid w:val="004B3032"/>
    <w:rsid w:val="004B580E"/>
    <w:rsid w:val="004B6BE5"/>
    <w:rsid w:val="004B7140"/>
    <w:rsid w:val="004C254E"/>
    <w:rsid w:val="004C4DCB"/>
    <w:rsid w:val="004C5BB9"/>
    <w:rsid w:val="004C74F4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67AF"/>
    <w:rsid w:val="0053005C"/>
    <w:rsid w:val="005331A3"/>
    <w:rsid w:val="00533281"/>
    <w:rsid w:val="00541F59"/>
    <w:rsid w:val="0054255B"/>
    <w:rsid w:val="0054635B"/>
    <w:rsid w:val="00546FA2"/>
    <w:rsid w:val="00553D27"/>
    <w:rsid w:val="00554ED9"/>
    <w:rsid w:val="00560229"/>
    <w:rsid w:val="00560FE6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498A"/>
    <w:rsid w:val="005B616F"/>
    <w:rsid w:val="005C074B"/>
    <w:rsid w:val="005C43AA"/>
    <w:rsid w:val="005D1AF7"/>
    <w:rsid w:val="005D46B3"/>
    <w:rsid w:val="005D5ECF"/>
    <w:rsid w:val="005D63FB"/>
    <w:rsid w:val="005E059D"/>
    <w:rsid w:val="005E7110"/>
    <w:rsid w:val="005F448F"/>
    <w:rsid w:val="00601E27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423EE"/>
    <w:rsid w:val="006445A5"/>
    <w:rsid w:val="006449E2"/>
    <w:rsid w:val="00645202"/>
    <w:rsid w:val="00647000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D63C6"/>
    <w:rsid w:val="006E662F"/>
    <w:rsid w:val="0070495A"/>
    <w:rsid w:val="00704A81"/>
    <w:rsid w:val="007053C1"/>
    <w:rsid w:val="0070614A"/>
    <w:rsid w:val="0070674F"/>
    <w:rsid w:val="007114F0"/>
    <w:rsid w:val="007117EA"/>
    <w:rsid w:val="00712BD9"/>
    <w:rsid w:val="007174A3"/>
    <w:rsid w:val="00717997"/>
    <w:rsid w:val="00720325"/>
    <w:rsid w:val="00720BA8"/>
    <w:rsid w:val="00723A81"/>
    <w:rsid w:val="007243EE"/>
    <w:rsid w:val="00726FD4"/>
    <w:rsid w:val="00727E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33B0"/>
    <w:rsid w:val="0076364C"/>
    <w:rsid w:val="00763E48"/>
    <w:rsid w:val="00764C79"/>
    <w:rsid w:val="00766146"/>
    <w:rsid w:val="00766F20"/>
    <w:rsid w:val="00772748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217DC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1917"/>
    <w:rsid w:val="008F3C6A"/>
    <w:rsid w:val="008F5040"/>
    <w:rsid w:val="008F797B"/>
    <w:rsid w:val="00907215"/>
    <w:rsid w:val="009148F2"/>
    <w:rsid w:val="00917344"/>
    <w:rsid w:val="0092143D"/>
    <w:rsid w:val="00923164"/>
    <w:rsid w:val="00926BCC"/>
    <w:rsid w:val="00932882"/>
    <w:rsid w:val="00933BD6"/>
    <w:rsid w:val="00934D02"/>
    <w:rsid w:val="009362EB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86EFE"/>
    <w:rsid w:val="00997554"/>
    <w:rsid w:val="009A295C"/>
    <w:rsid w:val="009A3D6C"/>
    <w:rsid w:val="009A5626"/>
    <w:rsid w:val="009A5A37"/>
    <w:rsid w:val="009B581F"/>
    <w:rsid w:val="009C0EBE"/>
    <w:rsid w:val="009C3CCF"/>
    <w:rsid w:val="009C6005"/>
    <w:rsid w:val="009D17C2"/>
    <w:rsid w:val="009D1883"/>
    <w:rsid w:val="009D4A34"/>
    <w:rsid w:val="009E0075"/>
    <w:rsid w:val="009E3A39"/>
    <w:rsid w:val="009E529F"/>
    <w:rsid w:val="009F0101"/>
    <w:rsid w:val="009F2FE5"/>
    <w:rsid w:val="009F4694"/>
    <w:rsid w:val="009F5EAB"/>
    <w:rsid w:val="009F703B"/>
    <w:rsid w:val="00A003D2"/>
    <w:rsid w:val="00A01C0F"/>
    <w:rsid w:val="00A03A84"/>
    <w:rsid w:val="00A071BF"/>
    <w:rsid w:val="00A13741"/>
    <w:rsid w:val="00A13DD3"/>
    <w:rsid w:val="00A14B81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56640"/>
    <w:rsid w:val="00A63215"/>
    <w:rsid w:val="00A66764"/>
    <w:rsid w:val="00A6784D"/>
    <w:rsid w:val="00A6790D"/>
    <w:rsid w:val="00A709E3"/>
    <w:rsid w:val="00A7358B"/>
    <w:rsid w:val="00A737D0"/>
    <w:rsid w:val="00A73FBA"/>
    <w:rsid w:val="00A744E3"/>
    <w:rsid w:val="00A83FA4"/>
    <w:rsid w:val="00A86E8D"/>
    <w:rsid w:val="00A87184"/>
    <w:rsid w:val="00A876A3"/>
    <w:rsid w:val="00A87AD9"/>
    <w:rsid w:val="00A95294"/>
    <w:rsid w:val="00AA0AAB"/>
    <w:rsid w:val="00AA19E8"/>
    <w:rsid w:val="00AA5ADB"/>
    <w:rsid w:val="00AB2193"/>
    <w:rsid w:val="00AC5D2F"/>
    <w:rsid w:val="00AC755C"/>
    <w:rsid w:val="00AD7489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70C4"/>
    <w:rsid w:val="00B17D0C"/>
    <w:rsid w:val="00B20C17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45AB"/>
    <w:rsid w:val="00B54EB9"/>
    <w:rsid w:val="00B55018"/>
    <w:rsid w:val="00B56030"/>
    <w:rsid w:val="00B5780A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C07B0"/>
    <w:rsid w:val="00BC12BC"/>
    <w:rsid w:val="00BC3E60"/>
    <w:rsid w:val="00BC6765"/>
    <w:rsid w:val="00BD1054"/>
    <w:rsid w:val="00BD1CDC"/>
    <w:rsid w:val="00BD702D"/>
    <w:rsid w:val="00BF31AE"/>
    <w:rsid w:val="00BF3DB4"/>
    <w:rsid w:val="00BF6578"/>
    <w:rsid w:val="00BF77DC"/>
    <w:rsid w:val="00C00753"/>
    <w:rsid w:val="00C076F0"/>
    <w:rsid w:val="00C124A8"/>
    <w:rsid w:val="00C12F62"/>
    <w:rsid w:val="00C13283"/>
    <w:rsid w:val="00C169EB"/>
    <w:rsid w:val="00C21053"/>
    <w:rsid w:val="00C23A50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F9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38F3"/>
    <w:rsid w:val="00C84BA8"/>
    <w:rsid w:val="00C85BEE"/>
    <w:rsid w:val="00C908EE"/>
    <w:rsid w:val="00C91465"/>
    <w:rsid w:val="00C921EC"/>
    <w:rsid w:val="00C93786"/>
    <w:rsid w:val="00C93D37"/>
    <w:rsid w:val="00C95CED"/>
    <w:rsid w:val="00CA77F4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119AA"/>
    <w:rsid w:val="00D1315C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5AF8"/>
    <w:rsid w:val="00D468F5"/>
    <w:rsid w:val="00D501EE"/>
    <w:rsid w:val="00D519AC"/>
    <w:rsid w:val="00D51CFF"/>
    <w:rsid w:val="00D569C2"/>
    <w:rsid w:val="00D60BDA"/>
    <w:rsid w:val="00D625D7"/>
    <w:rsid w:val="00D666EC"/>
    <w:rsid w:val="00D72A4C"/>
    <w:rsid w:val="00D74659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50B8"/>
    <w:rsid w:val="00DC63C3"/>
    <w:rsid w:val="00DC683A"/>
    <w:rsid w:val="00DD4BFF"/>
    <w:rsid w:val="00DE1283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2145D"/>
    <w:rsid w:val="00E23548"/>
    <w:rsid w:val="00E23F84"/>
    <w:rsid w:val="00E2459F"/>
    <w:rsid w:val="00E2564A"/>
    <w:rsid w:val="00E326D1"/>
    <w:rsid w:val="00E32D11"/>
    <w:rsid w:val="00E37CC0"/>
    <w:rsid w:val="00E45905"/>
    <w:rsid w:val="00E463DB"/>
    <w:rsid w:val="00E51538"/>
    <w:rsid w:val="00E53711"/>
    <w:rsid w:val="00E563A3"/>
    <w:rsid w:val="00E5741F"/>
    <w:rsid w:val="00E65E0E"/>
    <w:rsid w:val="00E66376"/>
    <w:rsid w:val="00E71A5E"/>
    <w:rsid w:val="00E77283"/>
    <w:rsid w:val="00E77EA1"/>
    <w:rsid w:val="00E86954"/>
    <w:rsid w:val="00E90404"/>
    <w:rsid w:val="00E97FA1"/>
    <w:rsid w:val="00E97FF7"/>
    <w:rsid w:val="00EA0364"/>
    <w:rsid w:val="00EA39A8"/>
    <w:rsid w:val="00EA710B"/>
    <w:rsid w:val="00EB12D6"/>
    <w:rsid w:val="00EB281D"/>
    <w:rsid w:val="00EC0AF2"/>
    <w:rsid w:val="00EC304A"/>
    <w:rsid w:val="00ED197B"/>
    <w:rsid w:val="00ED5072"/>
    <w:rsid w:val="00ED5BAD"/>
    <w:rsid w:val="00EE0FF7"/>
    <w:rsid w:val="00EE171E"/>
    <w:rsid w:val="00EE2334"/>
    <w:rsid w:val="00EE4CB0"/>
    <w:rsid w:val="00EF2979"/>
    <w:rsid w:val="00EF2E96"/>
    <w:rsid w:val="00F152F1"/>
    <w:rsid w:val="00F154D9"/>
    <w:rsid w:val="00F2276E"/>
    <w:rsid w:val="00F4078E"/>
    <w:rsid w:val="00F43352"/>
    <w:rsid w:val="00F43748"/>
    <w:rsid w:val="00F454D6"/>
    <w:rsid w:val="00F505C6"/>
    <w:rsid w:val="00F506E5"/>
    <w:rsid w:val="00F5231C"/>
    <w:rsid w:val="00F53252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D8618-01A1-46E4-BAAA-F2827973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9781</TotalTime>
  <Pages>1</Pages>
  <Words>7021</Words>
  <Characters>40025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osokina</dc:creator>
  <cp:lastModifiedBy>Sergey Andjan</cp:lastModifiedBy>
  <cp:revision>204</cp:revision>
  <cp:lastPrinted>2014-09-01T10:43:00Z</cp:lastPrinted>
  <dcterms:created xsi:type="dcterms:W3CDTF">2012-01-17T14:56:00Z</dcterms:created>
  <dcterms:modified xsi:type="dcterms:W3CDTF">2015-01-22T13:40:00Z</dcterms:modified>
</cp:coreProperties>
</file>